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B55" w:rsidRPr="00BB1B65" w:rsidRDefault="004B1B55" w:rsidP="00A87544">
      <w:pPr>
        <w:jc w:val="center"/>
        <w:rPr>
          <w:sz w:val="28"/>
          <w:szCs w:val="28"/>
        </w:rPr>
      </w:pPr>
      <w:r w:rsidRPr="00BB1B65">
        <w:rPr>
          <w:sz w:val="28"/>
          <w:szCs w:val="28"/>
        </w:rPr>
        <w:t>МИНОБРНАУКИ РОССИИ</w:t>
      </w:r>
    </w:p>
    <w:p w:rsidR="004B1B55" w:rsidRPr="00BB1B65" w:rsidRDefault="004B1B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B55" w:rsidRPr="00BB1B65" w:rsidRDefault="004B1B55" w:rsidP="00A87544">
      <w:pPr>
        <w:jc w:val="center"/>
        <w:rPr>
          <w:b/>
          <w:sz w:val="28"/>
          <w:szCs w:val="28"/>
        </w:rPr>
      </w:pPr>
      <w:r w:rsidRPr="00BB1B65">
        <w:rPr>
          <w:b/>
          <w:sz w:val="28"/>
          <w:szCs w:val="28"/>
        </w:rPr>
        <w:t>«Гжельский государственный университет»</w:t>
      </w:r>
    </w:p>
    <w:p w:rsidR="004B1B55" w:rsidRPr="00BB1B65" w:rsidRDefault="004B1B55" w:rsidP="00A87544">
      <w:pPr>
        <w:jc w:val="center"/>
        <w:rPr>
          <w:sz w:val="28"/>
          <w:szCs w:val="28"/>
        </w:rPr>
      </w:pPr>
      <w:r w:rsidRPr="00BB1B65">
        <w:rPr>
          <w:sz w:val="28"/>
          <w:szCs w:val="28"/>
        </w:rPr>
        <w:t>(ГГУ)</w:t>
      </w:r>
    </w:p>
    <w:p w:rsidR="004B1B55" w:rsidRPr="00BB1B65" w:rsidRDefault="004B1B55" w:rsidP="00A87544">
      <w:pPr>
        <w:rPr>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B55" w:rsidRPr="00BB1B65" w:rsidRDefault="004B1B55" w:rsidP="00A87544">
      <w:pPr>
        <w:tabs>
          <w:tab w:val="left" w:pos="680"/>
          <w:tab w:val="left" w:pos="851"/>
          <w:tab w:val="left" w:pos="6240"/>
        </w:tabs>
        <w:rPr>
          <w:noProof/>
          <w:sz w:val="28"/>
          <w:szCs w:val="28"/>
        </w:rPr>
      </w:pPr>
      <w:r w:rsidRPr="00BB1B65">
        <w:rPr>
          <w:noProof/>
          <w:sz w:val="28"/>
          <w:szCs w:val="28"/>
        </w:rPr>
        <w:tab/>
      </w:r>
    </w:p>
    <w:p w:rsidR="004B1B55" w:rsidRPr="00BB1B65" w:rsidRDefault="004B1B55" w:rsidP="00A87544">
      <w:pPr>
        <w:tabs>
          <w:tab w:val="left" w:pos="680"/>
          <w:tab w:val="left" w:pos="851"/>
          <w:tab w:val="left" w:pos="6240"/>
        </w:tabs>
        <w:rPr>
          <w:noProof/>
          <w:sz w:val="28"/>
          <w:szCs w:val="28"/>
        </w:rPr>
      </w:pPr>
    </w:p>
    <w:p w:rsidR="004B1B55" w:rsidRPr="00BB1B65" w:rsidRDefault="004B1B55" w:rsidP="00A87544">
      <w:pPr>
        <w:tabs>
          <w:tab w:val="left" w:pos="680"/>
          <w:tab w:val="left" w:pos="851"/>
          <w:tab w:val="left" w:pos="6240"/>
        </w:tabs>
        <w:rPr>
          <w:sz w:val="28"/>
          <w:szCs w:val="28"/>
        </w:rPr>
      </w:pPr>
    </w:p>
    <w:p w:rsidR="004B1B55" w:rsidRPr="00BB1B65" w:rsidRDefault="004B1B55" w:rsidP="00A87544">
      <w:pPr>
        <w:pStyle w:val="Style11"/>
        <w:widowControl/>
        <w:rPr>
          <w:bCs/>
          <w:sz w:val="28"/>
          <w:szCs w:val="28"/>
          <w:u w:val="single"/>
        </w:rPr>
      </w:pPr>
      <w:r w:rsidRPr="00BB1B65">
        <w:rPr>
          <w:bCs/>
          <w:sz w:val="28"/>
          <w:szCs w:val="28"/>
          <w:u w:val="single"/>
        </w:rPr>
        <w:t>Рабочая программа дисциплины</w:t>
      </w:r>
    </w:p>
    <w:p w:rsidR="004B1B55" w:rsidRPr="00BB1B65" w:rsidRDefault="004B1B55" w:rsidP="00A87544">
      <w:pPr>
        <w:tabs>
          <w:tab w:val="left" w:pos="680"/>
          <w:tab w:val="left" w:pos="851"/>
        </w:tabs>
        <w:jc w:val="center"/>
        <w:rPr>
          <w:sz w:val="28"/>
          <w:szCs w:val="28"/>
        </w:rPr>
      </w:pPr>
    </w:p>
    <w:p w:rsidR="004B1B55" w:rsidRPr="00BB1B65" w:rsidRDefault="004B1B5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4B1B55" w:rsidRPr="00BB1B65" w:rsidRDefault="004B1B55" w:rsidP="00A87544">
      <w:pPr>
        <w:pStyle w:val="Style15"/>
        <w:tabs>
          <w:tab w:val="left" w:leader="underscore" w:pos="9856"/>
        </w:tabs>
        <w:ind w:firstLine="720"/>
        <w:rPr>
          <w:rStyle w:val="FontStyle53"/>
          <w:bCs/>
          <w:sz w:val="28"/>
          <w:szCs w:val="28"/>
        </w:rPr>
      </w:pPr>
    </w:p>
    <w:p w:rsidR="004B1B55" w:rsidRPr="00BB1B65" w:rsidRDefault="004B1B55" w:rsidP="00057CBB">
      <w:pPr>
        <w:pStyle w:val="Style12"/>
        <w:spacing w:line="240" w:lineRule="auto"/>
        <w:rPr>
          <w:rStyle w:val="FontStyle60"/>
          <w:sz w:val="28"/>
          <w:szCs w:val="28"/>
          <w:vertAlign w:val="superscript"/>
        </w:rPr>
      </w:pPr>
    </w:p>
    <w:p w:rsidR="004B1B55" w:rsidRPr="00BB1B65" w:rsidRDefault="004B1B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B55" w:rsidRPr="00BB1B65">
        <w:trPr>
          <w:trHeight w:val="409"/>
        </w:trPr>
        <w:tc>
          <w:tcPr>
            <w:tcW w:w="3646" w:type="dxa"/>
          </w:tcPr>
          <w:p w:rsidR="004B1B55" w:rsidRPr="00BB1B65" w:rsidRDefault="004B1B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B55" w:rsidRPr="00BB1B65" w:rsidRDefault="004B1B55" w:rsidP="00461EE2">
            <w:pPr>
              <w:rPr>
                <w:rStyle w:val="FontStyle53"/>
                <w:b w:val="0"/>
                <w:color w:val="000000"/>
                <w:sz w:val="28"/>
                <w:szCs w:val="28"/>
              </w:rPr>
            </w:pPr>
            <w:r>
              <w:rPr>
                <w:sz w:val="28"/>
                <w:szCs w:val="28"/>
              </w:rPr>
              <w:t>38.03.01Экономика</w:t>
            </w:r>
          </w:p>
        </w:tc>
      </w:tr>
      <w:tr w:rsidR="004B1B55" w:rsidRPr="00BB1B65">
        <w:trPr>
          <w:trHeight w:val="402"/>
        </w:trPr>
        <w:tc>
          <w:tcPr>
            <w:tcW w:w="3646" w:type="dxa"/>
          </w:tcPr>
          <w:p w:rsidR="00034399" w:rsidRDefault="00034399" w:rsidP="00A87544">
            <w:pPr>
              <w:pStyle w:val="Style15"/>
              <w:tabs>
                <w:tab w:val="left" w:leader="underscore" w:pos="9768"/>
              </w:tabs>
              <w:ind w:right="-5211"/>
              <w:jc w:val="left"/>
              <w:rPr>
                <w:rStyle w:val="FontStyle53"/>
                <w:b w:val="0"/>
                <w:bCs/>
                <w:i/>
                <w:sz w:val="28"/>
                <w:szCs w:val="28"/>
              </w:rPr>
            </w:pPr>
          </w:p>
          <w:p w:rsidR="004B1B55" w:rsidRPr="00BB1B65" w:rsidRDefault="004B1B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4399" w:rsidRDefault="00034399" w:rsidP="00D54322">
            <w:pPr>
              <w:jc w:val="both"/>
              <w:rPr>
                <w:rStyle w:val="FontStyle53"/>
                <w:b w:val="0"/>
                <w:sz w:val="28"/>
                <w:szCs w:val="28"/>
              </w:rPr>
            </w:pPr>
          </w:p>
          <w:p w:rsidR="004B1B55" w:rsidRPr="00BB1B65" w:rsidRDefault="004B1B55" w:rsidP="00D54322">
            <w:pPr>
              <w:jc w:val="both"/>
              <w:rPr>
                <w:rStyle w:val="FontStyle53"/>
                <w:b w:val="0"/>
                <w:sz w:val="28"/>
                <w:szCs w:val="28"/>
              </w:rPr>
            </w:pPr>
            <w:r>
              <w:rPr>
                <w:rStyle w:val="FontStyle53"/>
                <w:b w:val="0"/>
                <w:sz w:val="28"/>
                <w:szCs w:val="28"/>
              </w:rPr>
              <w:t>Экономика предприятий и организаций</w:t>
            </w: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B55" w:rsidRPr="00BB1B65" w:rsidRDefault="004B1B55" w:rsidP="00A87544">
            <w:pPr>
              <w:pStyle w:val="Style15"/>
              <w:tabs>
                <w:tab w:val="left" w:leader="underscore" w:pos="9768"/>
              </w:tabs>
              <w:jc w:val="center"/>
              <w:rPr>
                <w:rStyle w:val="FontStyle53"/>
                <w:b w:val="0"/>
                <w:bCs/>
                <w:sz w:val="28"/>
                <w:szCs w:val="28"/>
              </w:rPr>
            </w:pP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p w:rsidR="004B1B55" w:rsidRPr="00BB1B65" w:rsidRDefault="004B1B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B55" w:rsidRPr="00BB1B65" w:rsidRDefault="004B1B55" w:rsidP="00A87544">
            <w:pPr>
              <w:pStyle w:val="Style15"/>
              <w:tabs>
                <w:tab w:val="left" w:leader="underscore" w:pos="9768"/>
              </w:tabs>
              <w:rPr>
                <w:rStyle w:val="FontStyle53"/>
                <w:b w:val="0"/>
                <w:bCs/>
                <w:sz w:val="28"/>
                <w:szCs w:val="28"/>
              </w:rPr>
            </w:pPr>
          </w:p>
          <w:p w:rsidR="004B1B55" w:rsidRPr="00BB1B65" w:rsidRDefault="004B1B5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1B55" w:rsidRDefault="004B1B55" w:rsidP="00A87544">
      <w:pPr>
        <w:tabs>
          <w:tab w:val="left" w:pos="680"/>
          <w:tab w:val="left" w:pos="851"/>
        </w:tabs>
        <w:jc w:val="both"/>
      </w:pPr>
      <w:r w:rsidRPr="00DC11F5">
        <w:tab/>
      </w:r>
    </w:p>
    <w:p w:rsidR="004B1B55" w:rsidRDefault="00034399" w:rsidP="00034399">
      <w:pPr>
        <w:tabs>
          <w:tab w:val="left" w:pos="680"/>
          <w:tab w:val="left" w:pos="851"/>
        </w:tabs>
        <w:jc w:val="center"/>
      </w:pPr>
      <w:r>
        <w:t>2024</w:t>
      </w:r>
      <w:bookmarkStart w:id="0" w:name="_GoBack"/>
      <w:bookmarkEnd w:id="0"/>
    </w:p>
    <w:p w:rsidR="004B1B55" w:rsidRDefault="004B1B55" w:rsidP="00A87544">
      <w:pPr>
        <w:tabs>
          <w:tab w:val="left" w:pos="680"/>
          <w:tab w:val="left" w:pos="851"/>
        </w:tabs>
        <w:jc w:val="both"/>
      </w:pPr>
    </w:p>
    <w:p w:rsidR="004B1B55" w:rsidRDefault="004B1B55" w:rsidP="00A87544">
      <w:pPr>
        <w:tabs>
          <w:tab w:val="left" w:pos="680"/>
          <w:tab w:val="left" w:pos="851"/>
        </w:tabs>
        <w:jc w:val="both"/>
      </w:pPr>
    </w:p>
    <w:p w:rsidR="004B1B55" w:rsidRPr="00DC11F5" w:rsidRDefault="004B1B5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4B1B55" w:rsidRDefault="004B1B55" w:rsidP="00A87544">
      <w:pPr>
        <w:ind w:firstLine="709"/>
        <w:jc w:val="both"/>
      </w:pPr>
      <w:r w:rsidRPr="00DC11F5">
        <w:t xml:space="preserve">Дисциплина относится </w:t>
      </w:r>
      <w:proofErr w:type="spellStart"/>
      <w:r w:rsidRPr="00DC11F5">
        <w:t>к</w:t>
      </w:r>
      <w:r>
        <w:t>обязательной</w:t>
      </w:r>
      <w:r w:rsidRPr="00DC11F5">
        <w:t>части</w:t>
      </w:r>
      <w:proofErr w:type="spellEnd"/>
      <w:r w:rsidRPr="00DC11F5">
        <w:t xml:space="preserve"> Блока 1 «Дисциплины (модули)»</w:t>
      </w:r>
      <w:r>
        <w:t xml:space="preserve"> учебного плана.</w:t>
      </w:r>
    </w:p>
    <w:p w:rsidR="004B1B55" w:rsidRDefault="004B1B55" w:rsidP="006C2F9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1B55" w:rsidRDefault="004B1B55" w:rsidP="006C2F9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1B55" w:rsidRDefault="004B1B55" w:rsidP="006C2F97">
      <w:pPr>
        <w:ind w:firstLine="709"/>
        <w:jc w:val="both"/>
      </w:pPr>
    </w:p>
    <w:p w:rsidR="004B1B55" w:rsidRPr="00DC11F5" w:rsidRDefault="004B1B55" w:rsidP="00A87544">
      <w:pPr>
        <w:jc w:val="both"/>
      </w:pPr>
    </w:p>
    <w:p w:rsidR="004B1B55" w:rsidRPr="00DC11F5" w:rsidRDefault="004B1B55" w:rsidP="00A87544"/>
    <w:p w:rsidR="004B1B55" w:rsidRPr="00DC11F5" w:rsidRDefault="004B1B55" w:rsidP="00A87544"/>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jc w:val="both"/>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B55" w:rsidRPr="00DC11F5" w:rsidTr="001615E8">
        <w:tc>
          <w:tcPr>
            <w:tcW w:w="2552" w:type="dxa"/>
          </w:tcPr>
          <w:p w:rsidR="004B1B55" w:rsidRPr="00707E3B" w:rsidRDefault="004B1B55" w:rsidP="001615E8">
            <w:pPr>
              <w:jc w:val="center"/>
              <w:rPr>
                <w:b/>
              </w:rPr>
            </w:pPr>
            <w:r w:rsidRPr="00707E3B">
              <w:rPr>
                <w:b/>
              </w:rPr>
              <w:t>Компетенция</w:t>
            </w:r>
          </w:p>
        </w:tc>
        <w:tc>
          <w:tcPr>
            <w:tcW w:w="3402" w:type="dxa"/>
          </w:tcPr>
          <w:p w:rsidR="004B1B55" w:rsidRPr="00707E3B" w:rsidRDefault="004B1B55" w:rsidP="001615E8">
            <w:pPr>
              <w:jc w:val="center"/>
              <w:rPr>
                <w:b/>
              </w:rPr>
            </w:pPr>
            <w:r w:rsidRPr="00707E3B">
              <w:rPr>
                <w:b/>
              </w:rPr>
              <w:t>Индикаторы достижения компетенций</w:t>
            </w:r>
          </w:p>
        </w:tc>
        <w:tc>
          <w:tcPr>
            <w:tcW w:w="4111" w:type="dxa"/>
          </w:tcPr>
          <w:p w:rsidR="004B1B55" w:rsidRPr="00707E3B" w:rsidRDefault="004B1B55" w:rsidP="001615E8">
            <w:pPr>
              <w:jc w:val="center"/>
              <w:rPr>
                <w:b/>
              </w:rPr>
            </w:pPr>
            <w:r w:rsidRPr="00707E3B">
              <w:rPr>
                <w:b/>
              </w:rPr>
              <w:t>Планируемые результаты обучения по дисциплине</w:t>
            </w:r>
          </w:p>
        </w:tc>
      </w:tr>
      <w:tr w:rsidR="004B1B55" w:rsidRPr="00DC11F5" w:rsidTr="001615E8">
        <w:trPr>
          <w:trHeight w:val="416"/>
        </w:trPr>
        <w:tc>
          <w:tcPr>
            <w:tcW w:w="2552" w:type="dxa"/>
          </w:tcPr>
          <w:p w:rsidR="004B1B55" w:rsidRPr="00DC11F5" w:rsidRDefault="004B1B55" w:rsidP="008505BF">
            <w:r>
              <w:t>УК-3</w:t>
            </w:r>
            <w:r w:rsidRPr="00680AF3">
              <w:t>Способен осуществлять социальное взаимодействие и реализовывать свою роль в команде</w:t>
            </w:r>
          </w:p>
        </w:tc>
        <w:tc>
          <w:tcPr>
            <w:tcW w:w="3402" w:type="dxa"/>
          </w:tcPr>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4B1B55" w:rsidRPr="001615E8" w:rsidRDefault="004B1B55" w:rsidP="008505BF">
            <w:pPr>
              <w:autoSpaceDE w:val="0"/>
              <w:autoSpaceDN w:val="0"/>
              <w:adjustRightInd w:val="0"/>
              <w:jc w:val="both"/>
              <w:rPr>
                <w:lang w:eastAsia="en-US"/>
              </w:rPr>
            </w:pPr>
          </w:p>
        </w:tc>
        <w:tc>
          <w:tcPr>
            <w:tcW w:w="4111" w:type="dxa"/>
          </w:tcPr>
          <w:p w:rsidR="004B1B55" w:rsidRDefault="004B1B55" w:rsidP="008505BF">
            <w:pPr>
              <w:tabs>
                <w:tab w:val="left" w:pos="171"/>
                <w:tab w:val="left" w:pos="459"/>
              </w:tabs>
              <w:contextualSpacing/>
              <w:rPr>
                <w:b/>
              </w:rPr>
            </w:pPr>
            <w:r w:rsidRPr="00F2224B">
              <w:rPr>
                <w:b/>
              </w:rPr>
              <w:t>Знать:</w:t>
            </w:r>
          </w:p>
          <w:p w:rsidR="004B1B55" w:rsidRDefault="004B1B55" w:rsidP="00E94454">
            <w:r>
              <w:t xml:space="preserve">- </w:t>
            </w:r>
            <w:proofErr w:type="spellStart"/>
            <w:r>
              <w:t>критериально</w:t>
            </w:r>
            <w:proofErr w:type="spellEnd"/>
            <w:r>
              <w:t xml:space="preserve">-ориентированную процедуру и стандарты </w:t>
            </w:r>
            <w:proofErr w:type="spellStart"/>
            <w:r w:rsidRPr="00266680">
              <w:t>инклюзивногопроцессадля</w:t>
            </w:r>
            <w:proofErr w:type="spellEnd"/>
            <w:r w:rsidRPr="00266680">
              <w:t xml:space="preserve"> адресной работы </w:t>
            </w:r>
            <w:proofErr w:type="spellStart"/>
            <w:r w:rsidRPr="00266680">
              <w:t>сразличнымикатегориями</w:t>
            </w:r>
            <w:r>
              <w:t>людей</w:t>
            </w:r>
            <w:r w:rsidRPr="00266680">
              <w:t>с</w:t>
            </w:r>
            <w:proofErr w:type="spellEnd"/>
            <w:r w:rsidRPr="00266680">
              <w:t xml:space="preserve"> </w:t>
            </w:r>
            <w:proofErr w:type="spellStart"/>
            <w:r w:rsidRPr="00266680">
              <w:t>особымипотребностями</w:t>
            </w:r>
            <w:proofErr w:type="spellEnd"/>
            <w:r w:rsidRPr="00266680">
              <w:t>;</w:t>
            </w:r>
          </w:p>
          <w:p w:rsidR="004B1B55" w:rsidRPr="00266680" w:rsidRDefault="004B1B55" w:rsidP="00E94454">
            <w:r>
              <w:t xml:space="preserve">- </w:t>
            </w:r>
            <w:r w:rsidRPr="00266680">
              <w:t xml:space="preserve">основные приемы и </w:t>
            </w:r>
            <w:proofErr w:type="spellStart"/>
            <w:r w:rsidRPr="00266680">
              <w:t>типологиютехнологийиндивидуализации</w:t>
            </w:r>
            <w:r>
              <w:t>инклюзивного</w:t>
            </w:r>
            <w:proofErr w:type="spellEnd"/>
            <w:r>
              <w:t xml:space="preserve"> взаимодействия;</w:t>
            </w:r>
          </w:p>
          <w:p w:rsidR="004B1B55" w:rsidRPr="00F2224B" w:rsidRDefault="004B1B55" w:rsidP="00E94454">
            <w:pPr>
              <w:tabs>
                <w:tab w:val="left" w:pos="206"/>
              </w:tabs>
              <w:ind w:firstLine="26"/>
            </w:pPr>
            <w:r w:rsidRPr="00F2224B">
              <w:t xml:space="preserve">- особенности </w:t>
            </w:r>
            <w:r>
              <w:t xml:space="preserve">индивидуальной и </w:t>
            </w:r>
            <w:r w:rsidRPr="00F2224B">
              <w:t xml:space="preserve">групповой динамики </w:t>
            </w:r>
            <w:r>
              <w:t>инклюзивного взаимодействия.</w:t>
            </w:r>
          </w:p>
          <w:p w:rsidR="004B1B55" w:rsidRDefault="004B1B55" w:rsidP="008505BF">
            <w:pPr>
              <w:tabs>
                <w:tab w:val="left" w:pos="171"/>
                <w:tab w:val="left" w:pos="459"/>
              </w:tabs>
              <w:contextualSpacing/>
              <w:rPr>
                <w:b/>
                <w:spacing w:val="-1"/>
              </w:rPr>
            </w:pPr>
            <w:r w:rsidRPr="00F2224B">
              <w:rPr>
                <w:b/>
                <w:spacing w:val="-1"/>
              </w:rPr>
              <w:t>Уметь:</w:t>
            </w:r>
          </w:p>
          <w:p w:rsidR="004B1B55" w:rsidRDefault="004B1B55" w:rsidP="00E94454">
            <w:r>
              <w:t xml:space="preserve">- </w:t>
            </w:r>
            <w:r w:rsidRPr="00266680">
              <w:t xml:space="preserve">взаимодействовать с </w:t>
            </w:r>
            <w:r>
              <w:t xml:space="preserve">членами </w:t>
            </w:r>
            <w:proofErr w:type="spellStart"/>
            <w:r>
              <w:t>коллективадля</w:t>
            </w:r>
            <w:proofErr w:type="spellEnd"/>
            <w:r>
              <w:t xml:space="preserve"> организации и поддержания продуктивной профессиональной деятельности лиц с инди</w:t>
            </w:r>
            <w:r w:rsidRPr="00266680">
              <w:t xml:space="preserve">видуальными </w:t>
            </w:r>
            <w:r>
              <w:t>потребностями;</w:t>
            </w:r>
          </w:p>
          <w:p w:rsidR="004B1B55" w:rsidRPr="00F2224B" w:rsidRDefault="004B1B55" w:rsidP="008505BF">
            <w:pPr>
              <w:tabs>
                <w:tab w:val="left" w:pos="206"/>
              </w:tabs>
              <w:ind w:firstLine="26"/>
            </w:pPr>
            <w:r w:rsidRPr="00F2224B">
              <w:t>- организовывать и активно участвовать в ко</w:t>
            </w:r>
            <w:r>
              <w:t>ллективном</w:t>
            </w:r>
            <w:r w:rsidRPr="00F2224B">
              <w:t xml:space="preserve"> взаимодействии для решения </w:t>
            </w:r>
            <w:r>
              <w:t>организационных</w:t>
            </w:r>
            <w:r w:rsidRPr="00F2224B">
              <w:t xml:space="preserve"> задач;</w:t>
            </w:r>
          </w:p>
          <w:p w:rsidR="004B1B55" w:rsidRPr="00F2224B" w:rsidRDefault="004B1B55" w:rsidP="00124491">
            <w:pPr>
              <w:pStyle w:val="a3"/>
              <w:ind w:left="0"/>
            </w:pPr>
            <w:r w:rsidRPr="00F2224B">
              <w:t>- работать в команде</w:t>
            </w:r>
            <w:r>
              <w:t xml:space="preserve"> с учетом принципа гуманизма и взаимной требовательности к результатам коллективной деятельности всех ее участников.</w:t>
            </w:r>
          </w:p>
          <w:p w:rsidR="004B1B55" w:rsidRDefault="004B1B55" w:rsidP="008505BF">
            <w:pPr>
              <w:tabs>
                <w:tab w:val="left" w:pos="171"/>
                <w:tab w:val="left" w:pos="459"/>
              </w:tabs>
              <w:ind w:left="26"/>
              <w:rPr>
                <w:b/>
              </w:rPr>
            </w:pPr>
            <w:r w:rsidRPr="00F2224B">
              <w:rPr>
                <w:b/>
              </w:rPr>
              <w:t>Владеть:</w:t>
            </w:r>
          </w:p>
          <w:p w:rsidR="004B1B55" w:rsidRPr="00F2224B" w:rsidRDefault="004B1B55" w:rsidP="008505BF">
            <w:pPr>
              <w:tabs>
                <w:tab w:val="left" w:pos="171"/>
                <w:tab w:val="left" w:pos="459"/>
              </w:tabs>
              <w:ind w:left="26"/>
              <w:rPr>
                <w:b/>
              </w:rPr>
            </w:pPr>
            <w:r>
              <w:t xml:space="preserve">- </w:t>
            </w:r>
            <w:r w:rsidRPr="00266680">
              <w:t xml:space="preserve">методами (первичного)выявления </w:t>
            </w:r>
            <w:r>
              <w:t>лиц</w:t>
            </w:r>
            <w:r w:rsidRPr="00266680">
              <w:t xml:space="preserve"> с </w:t>
            </w:r>
            <w:proofErr w:type="spellStart"/>
            <w:r w:rsidRPr="00266680">
              <w:t>особымипотребностями</w:t>
            </w:r>
            <w:proofErr w:type="spellEnd"/>
            <w:r>
              <w:t xml:space="preserve"> для оказания </w:t>
            </w:r>
            <w:proofErr w:type="spellStart"/>
            <w:r w:rsidRPr="00266680">
              <w:t>адреснойпомощи</w:t>
            </w:r>
            <w:r>
              <w:t>в</w:t>
            </w:r>
            <w:proofErr w:type="spellEnd"/>
            <w:r>
              <w:t xml:space="preserve"> профессиональной деятельности;</w:t>
            </w:r>
          </w:p>
          <w:p w:rsidR="004B1B55" w:rsidRPr="00F2224B" w:rsidRDefault="004B1B55" w:rsidP="008505BF">
            <w:pPr>
              <w:tabs>
                <w:tab w:val="left" w:pos="206"/>
              </w:tabs>
              <w:ind w:firstLine="26"/>
            </w:pPr>
            <w:r w:rsidRPr="00F2224B">
              <w:t>- современными технологи</w:t>
            </w:r>
            <w:r>
              <w:t>ями</w:t>
            </w:r>
            <w:r w:rsidRPr="00F2224B">
              <w:t xml:space="preserve"> эффективного </w:t>
            </w:r>
            <w:r>
              <w:t xml:space="preserve">инклюзивного </w:t>
            </w:r>
            <w:r w:rsidRPr="00F2224B">
              <w:t>взаимодействия;</w:t>
            </w:r>
          </w:p>
          <w:p w:rsidR="004B1B55" w:rsidRPr="005F7335" w:rsidRDefault="004B1B55" w:rsidP="002963A2">
            <w:pPr>
              <w:tabs>
                <w:tab w:val="left" w:pos="851"/>
              </w:tabs>
              <w:jc w:val="both"/>
              <w:rPr>
                <w:sz w:val="28"/>
              </w:rPr>
            </w:pPr>
            <w:r w:rsidRPr="00F2224B">
              <w:t xml:space="preserve">- навыками </w:t>
            </w:r>
            <w:r>
              <w:t>решения инклюзивных задач в организации.</w:t>
            </w:r>
          </w:p>
        </w:tc>
      </w:tr>
      <w:tr w:rsidR="004B1B55" w:rsidRPr="00DC11F5" w:rsidTr="00685DAE">
        <w:trPr>
          <w:trHeight w:val="416"/>
        </w:trPr>
        <w:tc>
          <w:tcPr>
            <w:tcW w:w="2552" w:type="dxa"/>
          </w:tcPr>
          <w:p w:rsidR="004B1B55" w:rsidRPr="00DC11F5" w:rsidRDefault="004B1B55"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4B1B55" w:rsidRPr="00E2285E" w:rsidRDefault="004B1B5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4B1B55" w:rsidRPr="00E2285E" w:rsidRDefault="004B1B5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4B1B55" w:rsidRPr="00E2285E" w:rsidRDefault="004B1B5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4B1B55" w:rsidRPr="00685DAE" w:rsidRDefault="004B1B5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4B1B55" w:rsidRDefault="004B1B5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4B1B55" w:rsidRDefault="004B1B5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4B1B55" w:rsidRDefault="004B1B5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4B1B55" w:rsidRDefault="004B1B55"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4B1B55" w:rsidRDefault="004B1B55" w:rsidP="005C134D">
            <w:pPr>
              <w:autoSpaceDE w:val="0"/>
              <w:autoSpaceDN w:val="0"/>
              <w:adjustRightInd w:val="0"/>
              <w:rPr>
                <w:lang w:eastAsia="en-US"/>
              </w:rPr>
            </w:pPr>
            <w:r>
              <w:t>- модели инклюзивного взаимодействия.</w:t>
            </w:r>
          </w:p>
          <w:p w:rsidR="004B1B55" w:rsidRDefault="004B1B5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4B1B55" w:rsidRDefault="004B1B5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4B1B55" w:rsidRDefault="004B1B5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4B1B55" w:rsidRDefault="004B1B5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4B1B55" w:rsidRDefault="004B1B5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4B1B55" w:rsidRDefault="004B1B55"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4B1B55" w:rsidRDefault="004B1B5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4B1B55" w:rsidRDefault="004B1B5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4B1B55" w:rsidRDefault="004B1B55"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4B1B55" w:rsidRPr="00685DAE" w:rsidRDefault="004B1B5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4B1B55" w:rsidRPr="001615E8" w:rsidRDefault="004B1B55" w:rsidP="00E67765">
      <w:pPr>
        <w:tabs>
          <w:tab w:val="left" w:pos="6131"/>
        </w:tabs>
        <w:autoSpaceDE w:val="0"/>
        <w:autoSpaceDN w:val="0"/>
        <w:adjustRightInd w:val="0"/>
        <w:ind w:left="142"/>
        <w:jc w:val="both"/>
        <w:rPr>
          <w:b/>
          <w:bCs/>
          <w:iCs/>
        </w:rPr>
      </w:pPr>
    </w:p>
    <w:p w:rsidR="004B1B55" w:rsidRPr="00DC11F5" w:rsidRDefault="004B1B5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B55" w:rsidRDefault="004B1B5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1B55" w:rsidRPr="006237AC" w:rsidRDefault="004B1B5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B55" w:rsidRPr="00DC11F5" w:rsidRDefault="004B1B5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4B1B55" w:rsidRPr="00DC11F5" w:rsidRDefault="004B1B5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B55" w:rsidRPr="00DC11F5" w:rsidRDefault="004B1B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4B1B55" w:rsidRPr="00DC11F5" w:rsidTr="00C64C95">
        <w:tc>
          <w:tcPr>
            <w:tcW w:w="1864" w:type="dxa"/>
          </w:tcPr>
          <w:p w:rsidR="004B1B55" w:rsidRPr="00DC11F5" w:rsidRDefault="004B1B55" w:rsidP="00637074">
            <w:pPr>
              <w:suppressAutoHyphens/>
              <w:jc w:val="both"/>
            </w:pPr>
            <w:r w:rsidRPr="00DC11F5">
              <w:t>Код компетенции</w:t>
            </w:r>
          </w:p>
        </w:tc>
        <w:tc>
          <w:tcPr>
            <w:tcW w:w="2836" w:type="dxa"/>
          </w:tcPr>
          <w:p w:rsidR="004B1B55" w:rsidRPr="00DC11F5" w:rsidRDefault="004B1B55" w:rsidP="00637074">
            <w:pPr>
              <w:suppressAutoHyphens/>
              <w:jc w:val="both"/>
            </w:pPr>
            <w:r w:rsidRPr="00DC11F5">
              <w:t>Предшествующие дисциплины</w:t>
            </w:r>
          </w:p>
        </w:tc>
        <w:tc>
          <w:tcPr>
            <w:tcW w:w="2662" w:type="dxa"/>
          </w:tcPr>
          <w:p w:rsidR="004B1B55" w:rsidRPr="00DC11F5" w:rsidRDefault="004B1B55" w:rsidP="00637074">
            <w:pPr>
              <w:suppressAutoHyphens/>
              <w:jc w:val="both"/>
            </w:pPr>
            <w:r w:rsidRPr="00DC11F5">
              <w:t>Параллельно осваиваемые</w:t>
            </w:r>
          </w:p>
        </w:tc>
        <w:tc>
          <w:tcPr>
            <w:tcW w:w="2669" w:type="dxa"/>
          </w:tcPr>
          <w:p w:rsidR="004B1B55" w:rsidRPr="00DC11F5" w:rsidRDefault="004B1B55" w:rsidP="00637074">
            <w:pPr>
              <w:suppressAutoHyphens/>
              <w:jc w:val="both"/>
            </w:pPr>
            <w:r w:rsidRPr="00DC11F5">
              <w:t>Последующие дисциплины</w:t>
            </w:r>
          </w:p>
        </w:tc>
      </w:tr>
      <w:tr w:rsidR="004B1B55" w:rsidRPr="00DC11F5" w:rsidTr="00C64C95">
        <w:tc>
          <w:tcPr>
            <w:tcW w:w="1864" w:type="dxa"/>
          </w:tcPr>
          <w:p w:rsidR="004B1B55" w:rsidRPr="00DC11F5" w:rsidRDefault="004B1B55" w:rsidP="00ED7CAB">
            <w:pPr>
              <w:suppressAutoHyphens/>
              <w:jc w:val="both"/>
            </w:pPr>
            <w:r>
              <w:t>УК</w:t>
            </w:r>
            <w:r w:rsidRPr="00DC11F5">
              <w:t>-</w:t>
            </w:r>
            <w:r>
              <w:t>3</w:t>
            </w:r>
          </w:p>
        </w:tc>
        <w:tc>
          <w:tcPr>
            <w:tcW w:w="2836" w:type="dxa"/>
          </w:tcPr>
          <w:p w:rsidR="004B1B55" w:rsidRDefault="004B1B55" w:rsidP="003D4C87">
            <w:pPr>
              <w:suppressAutoHyphens/>
            </w:pPr>
            <w:r>
              <w:t>Социология</w:t>
            </w:r>
          </w:p>
          <w:p w:rsidR="004B1B55" w:rsidRDefault="004B1B55" w:rsidP="003D4C87">
            <w:pPr>
              <w:suppressAutoHyphens/>
            </w:pPr>
            <w:r>
              <w:t xml:space="preserve">Психология </w:t>
            </w:r>
          </w:p>
          <w:p w:rsidR="004B1B55" w:rsidRDefault="004B1B55" w:rsidP="003D4C87">
            <w:pPr>
              <w:suppressAutoHyphens/>
            </w:pPr>
            <w:r>
              <w:t>Основы проектной деятельности</w:t>
            </w:r>
          </w:p>
          <w:p w:rsidR="004B1B55" w:rsidRDefault="004B1B55" w:rsidP="003D4C87">
            <w:pPr>
              <w:suppressAutoHyphens/>
            </w:pPr>
            <w:r>
              <w:t>Тренинг делового общения</w:t>
            </w:r>
          </w:p>
          <w:p w:rsidR="004B1B55" w:rsidRDefault="004B1B55" w:rsidP="003D4C87">
            <w:pPr>
              <w:suppressAutoHyphens/>
            </w:pPr>
            <w:r>
              <w:t>Ознакомительная практика</w:t>
            </w:r>
          </w:p>
          <w:p w:rsidR="004B1B55" w:rsidRDefault="004B1B55" w:rsidP="00CF4A10">
            <w:pPr>
              <w:suppressAutoHyphens/>
            </w:pPr>
            <w:r>
              <w:t>Организационно-управленческая практика</w:t>
            </w:r>
          </w:p>
          <w:p w:rsidR="004B1B55" w:rsidRDefault="004B1B55"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4B1B55" w:rsidRPr="009658B9" w:rsidRDefault="004B1B55" w:rsidP="003D4C87">
            <w:pPr>
              <w:suppressAutoHyphens/>
            </w:pPr>
            <w:r>
              <w:t>Проектная деятельность</w:t>
            </w:r>
          </w:p>
        </w:tc>
        <w:tc>
          <w:tcPr>
            <w:tcW w:w="2662" w:type="dxa"/>
          </w:tcPr>
          <w:p w:rsidR="004B1B55" w:rsidRDefault="004B1B55" w:rsidP="00CF4A10">
            <w:r>
              <w:t>Профессиональная этика</w:t>
            </w:r>
          </w:p>
          <w:p w:rsidR="004B1B55" w:rsidRDefault="004B1B55" w:rsidP="009E5C7E">
            <w:pPr>
              <w:suppressAutoHyphens/>
            </w:pPr>
          </w:p>
          <w:p w:rsidR="004B1B55" w:rsidRDefault="004B1B55" w:rsidP="003D4C87">
            <w:pPr>
              <w:suppressAutoHyphens/>
            </w:pPr>
          </w:p>
          <w:p w:rsidR="004B1B55" w:rsidRPr="00DC11F5" w:rsidRDefault="004B1B55" w:rsidP="00082B96">
            <w:pPr>
              <w:suppressAutoHyphens/>
              <w:jc w:val="both"/>
            </w:pPr>
          </w:p>
        </w:tc>
        <w:tc>
          <w:tcPr>
            <w:tcW w:w="2669" w:type="dxa"/>
          </w:tcPr>
          <w:p w:rsidR="004B1B55" w:rsidRDefault="004B1B55" w:rsidP="009E5C7E">
            <w:r w:rsidRPr="008F1C9B">
              <w:t>Преддипломная практика</w:t>
            </w:r>
          </w:p>
          <w:p w:rsidR="004B1B55" w:rsidRDefault="004B1B55" w:rsidP="003D4C87">
            <w:r w:rsidRPr="009E5C7E">
              <w:t>Технологическая (проектно-технологическая) практика</w:t>
            </w:r>
          </w:p>
          <w:p w:rsidR="004B1B55" w:rsidRPr="00E80F41" w:rsidRDefault="004B1B55" w:rsidP="003D4C87">
            <w:r w:rsidRPr="003F521A">
              <w:t>Защита выпускной квалификационной работы, включая подготовку к процедуре защиты и процедуру защиты</w:t>
            </w:r>
          </w:p>
        </w:tc>
      </w:tr>
      <w:tr w:rsidR="004B1B55" w:rsidRPr="00DC11F5" w:rsidTr="00C64C95">
        <w:tc>
          <w:tcPr>
            <w:tcW w:w="1864" w:type="dxa"/>
          </w:tcPr>
          <w:p w:rsidR="004B1B55" w:rsidRPr="00DC11F5" w:rsidRDefault="004B1B55" w:rsidP="005057B8">
            <w:pPr>
              <w:suppressAutoHyphens/>
              <w:jc w:val="both"/>
            </w:pPr>
            <w:r>
              <w:t>УК</w:t>
            </w:r>
            <w:r w:rsidRPr="00DC11F5">
              <w:t>-</w:t>
            </w:r>
            <w:r>
              <w:t>9</w:t>
            </w:r>
          </w:p>
        </w:tc>
        <w:tc>
          <w:tcPr>
            <w:tcW w:w="2836" w:type="dxa"/>
          </w:tcPr>
          <w:p w:rsidR="004B1B55" w:rsidRPr="009658B9" w:rsidRDefault="004B1B55" w:rsidP="008F1C9B">
            <w:pPr>
              <w:suppressAutoHyphens/>
            </w:pPr>
          </w:p>
        </w:tc>
        <w:tc>
          <w:tcPr>
            <w:tcW w:w="2662" w:type="dxa"/>
          </w:tcPr>
          <w:p w:rsidR="004B1B55" w:rsidRPr="00DC11F5" w:rsidRDefault="004B1B55" w:rsidP="003D4C87">
            <w:pPr>
              <w:suppressAutoHyphens/>
            </w:pPr>
          </w:p>
        </w:tc>
        <w:tc>
          <w:tcPr>
            <w:tcW w:w="2669" w:type="dxa"/>
          </w:tcPr>
          <w:p w:rsidR="004B1B55" w:rsidRDefault="004B1B55" w:rsidP="009578FA">
            <w:r w:rsidRPr="009E5C7E">
              <w:t>Технологическая (проектно-технологическая) практика</w:t>
            </w:r>
          </w:p>
          <w:p w:rsidR="004B1B55" w:rsidRPr="00E80F41" w:rsidRDefault="004B1B55" w:rsidP="004B0482">
            <w:r w:rsidRPr="003F521A">
              <w:t>Защита выпускной квалификационной работы, включая подготовку к процедуре защиты и процедуру защиты</w:t>
            </w:r>
          </w:p>
        </w:tc>
      </w:tr>
    </w:tbl>
    <w:p w:rsidR="004B1B55" w:rsidRPr="00DC11F5" w:rsidRDefault="004B1B55" w:rsidP="00E8101E">
      <w:pPr>
        <w:suppressAutoHyphens/>
        <w:ind w:firstLine="709"/>
        <w:jc w:val="both"/>
        <w:rPr>
          <w:highlight w:val="yellow"/>
        </w:rPr>
      </w:pPr>
    </w:p>
    <w:p w:rsidR="004B1B55" w:rsidRPr="008A4B74" w:rsidRDefault="004B1B5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4B1B55" w:rsidRPr="00DC11F5" w:rsidRDefault="004B1B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B55" w:rsidRPr="00DC11F5" w:rsidRDefault="004B1B55" w:rsidP="00E8101E">
      <w:pPr>
        <w:suppressAutoHyphens/>
        <w:ind w:firstLine="709"/>
        <w:jc w:val="both"/>
        <w:rPr>
          <w:highlight w:val="yellow"/>
        </w:rPr>
      </w:pPr>
    </w:p>
    <w:p w:rsidR="004B1B55" w:rsidRPr="00DC11F5" w:rsidRDefault="004B1B55" w:rsidP="00034A75">
      <w:pPr>
        <w:pStyle w:val="a3"/>
        <w:numPr>
          <w:ilvl w:val="0"/>
          <w:numId w:val="2"/>
        </w:numPr>
        <w:jc w:val="both"/>
        <w:rPr>
          <w:b/>
          <w:i/>
        </w:rPr>
      </w:pPr>
      <w:r w:rsidRPr="00DC11F5">
        <w:rPr>
          <w:b/>
          <w:i/>
        </w:rPr>
        <w:t>Объем дисциплины</w:t>
      </w:r>
    </w:p>
    <w:p w:rsidR="004B1B55" w:rsidRPr="00DC11F5" w:rsidRDefault="004B1B5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B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Формы обучения</w:t>
            </w:r>
          </w:p>
        </w:tc>
      </w:tr>
      <w:tr w:rsidR="004B1B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Pr>
                <w:b/>
                <w:bCs/>
                <w:i/>
                <w:iCs/>
              </w:rPr>
              <w:t>Очно-з</w:t>
            </w:r>
            <w:r w:rsidRPr="00DC11F5">
              <w:rPr>
                <w:b/>
                <w:bCs/>
                <w:i/>
                <w:iCs/>
              </w:rPr>
              <w:t>аочная</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color w:val="000000"/>
              </w:rPr>
            </w:pPr>
            <w:r>
              <w:rPr>
                <w:color w:val="000000"/>
              </w:rPr>
              <w:t>7</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pPr>
          </w:p>
        </w:tc>
      </w:tr>
      <w:tr w:rsidR="004B1B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B55" w:rsidRPr="00DC11F5" w:rsidRDefault="004B1B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637074">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3F2293" w:rsidRDefault="004B1B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FD2413"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13684" w:rsidRDefault="004B1B5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2</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5949AA" w:rsidRDefault="004B1B5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90</w:t>
            </w:r>
          </w:p>
        </w:tc>
      </w:tr>
    </w:tbl>
    <w:p w:rsidR="004B1B55" w:rsidRPr="00DC11F5" w:rsidRDefault="004B1B55" w:rsidP="00292248">
      <w:pPr>
        <w:autoSpaceDE w:val="0"/>
        <w:autoSpaceDN w:val="0"/>
        <w:adjustRightInd w:val="0"/>
        <w:jc w:val="both"/>
        <w:rPr>
          <w:b/>
          <w:bCs/>
          <w:i/>
          <w:iCs/>
        </w:rPr>
      </w:pPr>
    </w:p>
    <w:p w:rsidR="004B1B55" w:rsidRPr="00DC11F5" w:rsidRDefault="004B1B5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B55" w:rsidRPr="00DC11F5" w:rsidRDefault="004B1B55" w:rsidP="0099483A">
      <w:pPr>
        <w:pStyle w:val="a3"/>
        <w:ind w:left="502"/>
        <w:jc w:val="both"/>
        <w:rPr>
          <w:b/>
          <w:i/>
        </w:rPr>
      </w:pPr>
    </w:p>
    <w:p w:rsidR="004B1B55" w:rsidRPr="00DC11F5" w:rsidRDefault="004B1B55" w:rsidP="00034A75">
      <w:pPr>
        <w:pStyle w:val="a3"/>
        <w:ind w:left="862"/>
        <w:rPr>
          <w:b/>
        </w:rPr>
      </w:pPr>
      <w:r w:rsidRPr="00DC11F5">
        <w:rPr>
          <w:b/>
        </w:rPr>
        <w:t>4.1Распределение часов по разделам/темам и видам работы</w:t>
      </w:r>
    </w:p>
    <w:p w:rsidR="004B1B55" w:rsidRPr="00DC11F5" w:rsidRDefault="004B1B55" w:rsidP="00A430D9">
      <w:pPr>
        <w:pStyle w:val="a3"/>
        <w:ind w:left="1724"/>
        <w:jc w:val="both"/>
        <w:rPr>
          <w:b/>
        </w:rPr>
      </w:pPr>
      <w:r w:rsidRPr="00DC11F5">
        <w:rPr>
          <w:b/>
        </w:rPr>
        <w:t>4.1.1Очная форма обучения</w:t>
      </w:r>
    </w:p>
    <w:p w:rsidR="004B1B55" w:rsidRDefault="004B1B5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 п/п</w:t>
            </w:r>
          </w:p>
        </w:tc>
        <w:tc>
          <w:tcPr>
            <w:tcW w:w="2708"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Раздел/тема</w:t>
            </w:r>
          </w:p>
        </w:tc>
        <w:tc>
          <w:tcPr>
            <w:tcW w:w="5188" w:type="dxa"/>
            <w:gridSpan w:val="4"/>
          </w:tcPr>
          <w:p w:rsidR="004B1B55" w:rsidRPr="00DC11F5" w:rsidRDefault="004B1B55" w:rsidP="00935672">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935672">
            <w:pPr>
              <w:jc w:val="center"/>
              <w:rPr>
                <w:b/>
              </w:rPr>
            </w:pPr>
          </w:p>
        </w:tc>
        <w:tc>
          <w:tcPr>
            <w:tcW w:w="2708" w:type="dxa"/>
            <w:vMerge/>
          </w:tcPr>
          <w:p w:rsidR="004B1B55" w:rsidRPr="00DC11F5" w:rsidRDefault="004B1B55" w:rsidP="00935672">
            <w:pPr>
              <w:jc w:val="center"/>
              <w:rPr>
                <w:b/>
              </w:rPr>
            </w:pPr>
          </w:p>
        </w:tc>
        <w:tc>
          <w:tcPr>
            <w:tcW w:w="3046" w:type="dxa"/>
            <w:gridSpan w:val="3"/>
          </w:tcPr>
          <w:p w:rsidR="004B1B55" w:rsidRPr="00DC11F5" w:rsidRDefault="004B1B55" w:rsidP="00935672">
            <w:pPr>
              <w:jc w:val="center"/>
              <w:rPr>
                <w:b/>
              </w:rPr>
            </w:pPr>
            <w:r w:rsidRPr="00DC11F5">
              <w:rPr>
                <w:b/>
              </w:rPr>
              <w:t>Аудиторная работа</w:t>
            </w:r>
          </w:p>
        </w:tc>
        <w:tc>
          <w:tcPr>
            <w:tcW w:w="2142" w:type="dxa"/>
            <w:vMerge w:val="restart"/>
          </w:tcPr>
          <w:p w:rsidR="004B1B55" w:rsidRPr="00DC11F5" w:rsidRDefault="004B1B55" w:rsidP="00935672">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935672">
            <w:pPr>
              <w:jc w:val="both"/>
            </w:pPr>
          </w:p>
        </w:tc>
        <w:tc>
          <w:tcPr>
            <w:tcW w:w="2708" w:type="dxa"/>
            <w:vMerge/>
          </w:tcPr>
          <w:p w:rsidR="004B1B55" w:rsidRPr="00DC11F5" w:rsidRDefault="004B1B55" w:rsidP="00935672">
            <w:pPr>
              <w:jc w:val="both"/>
            </w:pPr>
          </w:p>
        </w:tc>
        <w:tc>
          <w:tcPr>
            <w:tcW w:w="1173" w:type="dxa"/>
          </w:tcPr>
          <w:p w:rsidR="004B1B55" w:rsidRPr="00DC11F5" w:rsidRDefault="004B1B55" w:rsidP="00935672">
            <w:pPr>
              <w:jc w:val="center"/>
              <w:rPr>
                <w:b/>
              </w:rPr>
            </w:pPr>
            <w:r w:rsidRPr="00DC11F5">
              <w:rPr>
                <w:b/>
              </w:rPr>
              <w:t>ЛЗ</w:t>
            </w:r>
          </w:p>
        </w:tc>
        <w:tc>
          <w:tcPr>
            <w:tcW w:w="1035" w:type="dxa"/>
          </w:tcPr>
          <w:p w:rsidR="004B1B55" w:rsidRPr="00DC11F5" w:rsidRDefault="004B1B55" w:rsidP="00935672">
            <w:pPr>
              <w:jc w:val="center"/>
              <w:rPr>
                <w:b/>
              </w:rPr>
            </w:pPr>
            <w:r w:rsidRPr="00DC11F5">
              <w:rPr>
                <w:b/>
              </w:rPr>
              <w:t>ПЗ</w:t>
            </w:r>
          </w:p>
        </w:tc>
        <w:tc>
          <w:tcPr>
            <w:tcW w:w="838" w:type="dxa"/>
          </w:tcPr>
          <w:p w:rsidR="004B1B55" w:rsidRPr="00DC11F5" w:rsidRDefault="004B1B55" w:rsidP="00B97BE2">
            <w:pPr>
              <w:rPr>
                <w:b/>
              </w:rPr>
            </w:pPr>
            <w:proofErr w:type="spellStart"/>
            <w:r w:rsidRPr="00DC11F5">
              <w:rPr>
                <w:b/>
              </w:rPr>
              <w:t>ЛабЗ</w:t>
            </w:r>
            <w:proofErr w:type="spellEnd"/>
          </w:p>
        </w:tc>
        <w:tc>
          <w:tcPr>
            <w:tcW w:w="2142" w:type="dxa"/>
            <w:vMerge/>
          </w:tcPr>
          <w:p w:rsidR="004B1B55" w:rsidRPr="00DC11F5" w:rsidRDefault="004B1B55" w:rsidP="00935672">
            <w:pPr>
              <w:jc w:val="both"/>
            </w:pPr>
          </w:p>
        </w:tc>
      </w:tr>
      <w:tr w:rsidR="004B1B55" w:rsidRPr="00DC11F5" w:rsidTr="00FD2413">
        <w:tc>
          <w:tcPr>
            <w:tcW w:w="8820" w:type="dxa"/>
            <w:gridSpan w:val="6"/>
          </w:tcPr>
          <w:p w:rsidR="004B1B55" w:rsidRPr="00DC11F5" w:rsidRDefault="004B1B55" w:rsidP="00935672">
            <w:pPr>
              <w:jc w:val="center"/>
            </w:pPr>
            <w:r>
              <w:t>7 семестр</w:t>
            </w:r>
          </w:p>
        </w:tc>
      </w:tr>
      <w:tr w:rsidR="004B1B55" w:rsidRPr="00DC11F5" w:rsidTr="00FD2413">
        <w:tc>
          <w:tcPr>
            <w:tcW w:w="924" w:type="dxa"/>
          </w:tcPr>
          <w:p w:rsidR="004B1B55" w:rsidRPr="00DC11F5" w:rsidRDefault="004B1B55" w:rsidP="008E11D1">
            <w:pPr>
              <w:pStyle w:val="a3"/>
              <w:numPr>
                <w:ilvl w:val="0"/>
                <w:numId w:val="8"/>
              </w:numPr>
              <w:ind w:left="0"/>
              <w:jc w:val="both"/>
            </w:pPr>
            <w:r>
              <w:t>1</w:t>
            </w:r>
          </w:p>
        </w:tc>
        <w:tc>
          <w:tcPr>
            <w:tcW w:w="2708" w:type="dxa"/>
          </w:tcPr>
          <w:p w:rsidR="004B1B55" w:rsidRPr="006D24AA" w:rsidRDefault="004B1B5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Default="004B1B55" w:rsidP="008E11D1">
            <w:pPr>
              <w:jc w:val="center"/>
            </w:pPr>
            <w:r>
              <w:t>4</w:t>
            </w:r>
          </w:p>
          <w:p w:rsidR="004B1B55" w:rsidRPr="00DC11F5" w:rsidRDefault="004B1B55" w:rsidP="008E11D1">
            <w:pPr>
              <w:jc w:val="center"/>
            </w:pP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8E11D1">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t>2</w:t>
            </w:r>
          </w:p>
        </w:tc>
        <w:tc>
          <w:tcPr>
            <w:tcW w:w="2708" w:type="dxa"/>
          </w:tcPr>
          <w:p w:rsidR="004B1B55" w:rsidRPr="00773DBC" w:rsidRDefault="004B1B55"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70738A">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t>3</w:t>
            </w:r>
          </w:p>
        </w:tc>
        <w:tc>
          <w:tcPr>
            <w:tcW w:w="2708" w:type="dxa"/>
          </w:tcPr>
          <w:p w:rsidR="004B1B55" w:rsidRPr="00773DBC" w:rsidRDefault="004B1B5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8E11D1">
            <w:pPr>
              <w:jc w:val="center"/>
            </w:pPr>
            <w:r>
              <w:t>6</w:t>
            </w:r>
          </w:p>
        </w:tc>
        <w:tc>
          <w:tcPr>
            <w:tcW w:w="1035" w:type="dxa"/>
          </w:tcPr>
          <w:p w:rsidR="004B1B55" w:rsidRDefault="004B1B55" w:rsidP="0070738A">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rPr>
          <w:trHeight w:val="875"/>
        </w:trPr>
        <w:tc>
          <w:tcPr>
            <w:tcW w:w="924" w:type="dxa"/>
          </w:tcPr>
          <w:p w:rsidR="004B1B55" w:rsidRDefault="004B1B55" w:rsidP="008E11D1">
            <w:pPr>
              <w:jc w:val="both"/>
            </w:pPr>
            <w:r>
              <w:t>4</w:t>
            </w:r>
          </w:p>
          <w:p w:rsidR="004B1B55" w:rsidRPr="00DC11F5" w:rsidRDefault="004B1B55" w:rsidP="008E11D1">
            <w:pPr>
              <w:jc w:val="both"/>
            </w:pPr>
          </w:p>
        </w:tc>
        <w:tc>
          <w:tcPr>
            <w:tcW w:w="2708" w:type="dxa"/>
          </w:tcPr>
          <w:p w:rsidR="004B1B55" w:rsidRPr="00773DBC" w:rsidRDefault="004B1B5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c>
          <w:tcPr>
            <w:tcW w:w="924" w:type="dxa"/>
          </w:tcPr>
          <w:p w:rsidR="004B1B55" w:rsidRPr="00DC11F5" w:rsidRDefault="004B1B55" w:rsidP="00935672">
            <w:pPr>
              <w:pStyle w:val="a3"/>
              <w:ind w:left="0"/>
              <w:jc w:val="both"/>
            </w:pPr>
          </w:p>
        </w:tc>
        <w:tc>
          <w:tcPr>
            <w:tcW w:w="2708" w:type="dxa"/>
          </w:tcPr>
          <w:p w:rsidR="004B1B55" w:rsidRPr="00DC11F5" w:rsidRDefault="004B1B55" w:rsidP="00935672">
            <w:pPr>
              <w:jc w:val="both"/>
            </w:pPr>
            <w:r w:rsidRPr="00DC11F5">
              <w:t xml:space="preserve">Итого </w:t>
            </w:r>
          </w:p>
        </w:tc>
        <w:tc>
          <w:tcPr>
            <w:tcW w:w="1173" w:type="dxa"/>
          </w:tcPr>
          <w:p w:rsidR="004B1B55" w:rsidRPr="00DC11F5" w:rsidRDefault="004B1B55" w:rsidP="00935672">
            <w:pPr>
              <w:jc w:val="center"/>
            </w:pPr>
            <w:r>
              <w:t>18</w:t>
            </w:r>
          </w:p>
        </w:tc>
        <w:tc>
          <w:tcPr>
            <w:tcW w:w="1035" w:type="dxa"/>
          </w:tcPr>
          <w:p w:rsidR="004B1B55" w:rsidRPr="00DC11F5" w:rsidRDefault="004B1B55" w:rsidP="008E11D1">
            <w:pPr>
              <w:jc w:val="center"/>
            </w:pPr>
            <w:r>
              <w:t>16</w:t>
            </w:r>
          </w:p>
        </w:tc>
        <w:tc>
          <w:tcPr>
            <w:tcW w:w="838" w:type="dxa"/>
          </w:tcPr>
          <w:p w:rsidR="004B1B55" w:rsidRPr="00DC11F5" w:rsidRDefault="004B1B55" w:rsidP="00935672">
            <w:pPr>
              <w:jc w:val="center"/>
            </w:pPr>
          </w:p>
        </w:tc>
        <w:tc>
          <w:tcPr>
            <w:tcW w:w="2142" w:type="dxa"/>
          </w:tcPr>
          <w:p w:rsidR="004B1B55" w:rsidRPr="00DC11F5" w:rsidRDefault="004B1B55" w:rsidP="00935672">
            <w:pPr>
              <w:jc w:val="center"/>
            </w:pPr>
            <w:r>
              <w:t>72</w:t>
            </w:r>
          </w:p>
        </w:tc>
      </w:tr>
    </w:tbl>
    <w:p w:rsidR="004B1B55" w:rsidRDefault="004B1B55" w:rsidP="002900BE">
      <w:pPr>
        <w:autoSpaceDE w:val="0"/>
        <w:autoSpaceDN w:val="0"/>
        <w:adjustRightInd w:val="0"/>
        <w:ind w:left="360"/>
        <w:jc w:val="both"/>
      </w:pPr>
    </w:p>
    <w:p w:rsidR="004B1B55" w:rsidRDefault="004B1B55" w:rsidP="002900BE">
      <w:pPr>
        <w:autoSpaceDE w:val="0"/>
        <w:autoSpaceDN w:val="0"/>
        <w:adjustRightInd w:val="0"/>
        <w:ind w:left="360"/>
        <w:jc w:val="both"/>
      </w:pPr>
    </w:p>
    <w:p w:rsidR="004B1B55" w:rsidRPr="00DC11F5" w:rsidRDefault="004B1B5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 п/п</w:t>
            </w:r>
          </w:p>
        </w:tc>
        <w:tc>
          <w:tcPr>
            <w:tcW w:w="2708"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Раздел/тема</w:t>
            </w:r>
          </w:p>
        </w:tc>
        <w:tc>
          <w:tcPr>
            <w:tcW w:w="5188" w:type="dxa"/>
            <w:gridSpan w:val="4"/>
          </w:tcPr>
          <w:p w:rsidR="004B1B55" w:rsidRPr="00DC11F5" w:rsidRDefault="004B1B55" w:rsidP="001615E8">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1615E8">
            <w:pPr>
              <w:jc w:val="center"/>
              <w:rPr>
                <w:b/>
              </w:rPr>
            </w:pPr>
          </w:p>
        </w:tc>
        <w:tc>
          <w:tcPr>
            <w:tcW w:w="2708" w:type="dxa"/>
            <w:vMerge/>
          </w:tcPr>
          <w:p w:rsidR="004B1B55" w:rsidRPr="00DC11F5" w:rsidRDefault="004B1B55" w:rsidP="001615E8">
            <w:pPr>
              <w:jc w:val="center"/>
              <w:rPr>
                <w:b/>
              </w:rPr>
            </w:pPr>
          </w:p>
        </w:tc>
        <w:tc>
          <w:tcPr>
            <w:tcW w:w="3046" w:type="dxa"/>
            <w:gridSpan w:val="3"/>
          </w:tcPr>
          <w:p w:rsidR="004B1B55" w:rsidRPr="00DC11F5" w:rsidRDefault="004B1B55" w:rsidP="001615E8">
            <w:pPr>
              <w:jc w:val="center"/>
              <w:rPr>
                <w:b/>
              </w:rPr>
            </w:pPr>
            <w:r w:rsidRPr="00DC11F5">
              <w:rPr>
                <w:b/>
              </w:rPr>
              <w:t>Аудиторная работа</w:t>
            </w:r>
          </w:p>
        </w:tc>
        <w:tc>
          <w:tcPr>
            <w:tcW w:w="2142" w:type="dxa"/>
            <w:vMerge w:val="restart"/>
          </w:tcPr>
          <w:p w:rsidR="004B1B55" w:rsidRPr="00DC11F5" w:rsidRDefault="004B1B55" w:rsidP="001615E8">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1615E8">
            <w:pPr>
              <w:jc w:val="both"/>
            </w:pPr>
          </w:p>
        </w:tc>
        <w:tc>
          <w:tcPr>
            <w:tcW w:w="2708" w:type="dxa"/>
            <w:vMerge/>
          </w:tcPr>
          <w:p w:rsidR="004B1B55" w:rsidRPr="00DC11F5" w:rsidRDefault="004B1B55" w:rsidP="001615E8">
            <w:pPr>
              <w:jc w:val="both"/>
            </w:pPr>
          </w:p>
        </w:tc>
        <w:tc>
          <w:tcPr>
            <w:tcW w:w="1173" w:type="dxa"/>
          </w:tcPr>
          <w:p w:rsidR="004B1B55" w:rsidRPr="00DC11F5" w:rsidRDefault="004B1B55" w:rsidP="001615E8">
            <w:pPr>
              <w:jc w:val="center"/>
              <w:rPr>
                <w:b/>
              </w:rPr>
            </w:pPr>
            <w:r w:rsidRPr="00DC11F5">
              <w:rPr>
                <w:b/>
              </w:rPr>
              <w:t>ЛЗ</w:t>
            </w:r>
          </w:p>
        </w:tc>
        <w:tc>
          <w:tcPr>
            <w:tcW w:w="1035" w:type="dxa"/>
          </w:tcPr>
          <w:p w:rsidR="004B1B55" w:rsidRPr="00DC11F5" w:rsidRDefault="004B1B55" w:rsidP="001615E8">
            <w:pPr>
              <w:jc w:val="center"/>
              <w:rPr>
                <w:b/>
              </w:rPr>
            </w:pPr>
            <w:r w:rsidRPr="00DC11F5">
              <w:rPr>
                <w:b/>
              </w:rPr>
              <w:t>ПЗ</w:t>
            </w:r>
          </w:p>
        </w:tc>
        <w:tc>
          <w:tcPr>
            <w:tcW w:w="838" w:type="dxa"/>
          </w:tcPr>
          <w:p w:rsidR="004B1B55" w:rsidRPr="00DC11F5" w:rsidRDefault="004B1B55" w:rsidP="001615E8">
            <w:pPr>
              <w:rPr>
                <w:b/>
              </w:rPr>
            </w:pPr>
            <w:proofErr w:type="spellStart"/>
            <w:r w:rsidRPr="00DC11F5">
              <w:rPr>
                <w:b/>
              </w:rPr>
              <w:t>ЛабЗ</w:t>
            </w:r>
            <w:proofErr w:type="spellEnd"/>
          </w:p>
        </w:tc>
        <w:tc>
          <w:tcPr>
            <w:tcW w:w="2142" w:type="dxa"/>
            <w:vMerge/>
          </w:tcPr>
          <w:p w:rsidR="004B1B55" w:rsidRPr="00DC11F5" w:rsidRDefault="004B1B55" w:rsidP="001615E8">
            <w:pPr>
              <w:jc w:val="both"/>
            </w:pPr>
          </w:p>
        </w:tc>
      </w:tr>
      <w:tr w:rsidR="004B1B55" w:rsidRPr="00DC11F5" w:rsidTr="00FD2413">
        <w:tc>
          <w:tcPr>
            <w:tcW w:w="8820" w:type="dxa"/>
            <w:gridSpan w:val="6"/>
          </w:tcPr>
          <w:p w:rsidR="004B1B55" w:rsidRPr="00DC11F5" w:rsidRDefault="004B1B55" w:rsidP="001615E8">
            <w:pPr>
              <w:jc w:val="center"/>
            </w:pPr>
            <w:r>
              <w:t>семестр</w:t>
            </w:r>
          </w:p>
        </w:tc>
      </w:tr>
      <w:tr w:rsidR="004B1B55" w:rsidRPr="00DC11F5" w:rsidTr="00FD2413">
        <w:tc>
          <w:tcPr>
            <w:tcW w:w="924" w:type="dxa"/>
          </w:tcPr>
          <w:p w:rsidR="004B1B55" w:rsidRPr="00DC11F5" w:rsidRDefault="004B1B55" w:rsidP="00F862FF">
            <w:pPr>
              <w:pStyle w:val="a3"/>
              <w:numPr>
                <w:ilvl w:val="0"/>
                <w:numId w:val="8"/>
              </w:numPr>
              <w:ind w:left="0"/>
              <w:jc w:val="both"/>
            </w:pPr>
            <w:r>
              <w:t>1</w:t>
            </w:r>
          </w:p>
        </w:tc>
        <w:tc>
          <w:tcPr>
            <w:tcW w:w="2708" w:type="dxa"/>
          </w:tcPr>
          <w:p w:rsidR="004B1B55" w:rsidRPr="006D24AA" w:rsidRDefault="004B1B5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2</w:t>
            </w:r>
          </w:p>
        </w:tc>
        <w:tc>
          <w:tcPr>
            <w:tcW w:w="2708" w:type="dxa"/>
          </w:tcPr>
          <w:p w:rsidR="004B1B55" w:rsidRPr="00773DBC" w:rsidRDefault="004B1B55"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3</w:t>
            </w:r>
          </w:p>
        </w:tc>
        <w:tc>
          <w:tcPr>
            <w:tcW w:w="2708" w:type="dxa"/>
          </w:tcPr>
          <w:p w:rsidR="004B1B55" w:rsidRPr="00773DBC" w:rsidRDefault="004B1B5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F862FF">
            <w:pPr>
              <w:jc w:val="center"/>
            </w:pPr>
            <w:r>
              <w:t>2</w:t>
            </w:r>
          </w:p>
        </w:tc>
        <w:tc>
          <w:tcPr>
            <w:tcW w:w="1035" w:type="dxa"/>
          </w:tcPr>
          <w:p w:rsidR="004B1B5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1F5309">
        <w:trPr>
          <w:trHeight w:val="557"/>
        </w:trPr>
        <w:tc>
          <w:tcPr>
            <w:tcW w:w="924" w:type="dxa"/>
          </w:tcPr>
          <w:p w:rsidR="004B1B55" w:rsidRDefault="004B1B55" w:rsidP="00F862FF">
            <w:pPr>
              <w:jc w:val="both"/>
            </w:pPr>
            <w:r>
              <w:t>4</w:t>
            </w:r>
          </w:p>
          <w:p w:rsidR="004B1B55" w:rsidRPr="00DC11F5" w:rsidRDefault="004B1B55" w:rsidP="00F862FF">
            <w:pPr>
              <w:jc w:val="both"/>
            </w:pPr>
          </w:p>
        </w:tc>
        <w:tc>
          <w:tcPr>
            <w:tcW w:w="2708" w:type="dxa"/>
          </w:tcPr>
          <w:p w:rsidR="004B1B55" w:rsidRPr="00773DBC" w:rsidRDefault="004B1B5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FD2413">
        <w:tc>
          <w:tcPr>
            <w:tcW w:w="924" w:type="dxa"/>
          </w:tcPr>
          <w:p w:rsidR="004B1B55" w:rsidRPr="00DC11F5" w:rsidRDefault="004B1B55" w:rsidP="00F862FF">
            <w:pPr>
              <w:pStyle w:val="a3"/>
              <w:ind w:left="0"/>
              <w:jc w:val="both"/>
            </w:pPr>
          </w:p>
        </w:tc>
        <w:tc>
          <w:tcPr>
            <w:tcW w:w="2708" w:type="dxa"/>
          </w:tcPr>
          <w:p w:rsidR="004B1B55" w:rsidRPr="00DC11F5" w:rsidRDefault="004B1B55" w:rsidP="00F862FF">
            <w:pPr>
              <w:jc w:val="both"/>
            </w:pPr>
            <w:r w:rsidRPr="00DC11F5">
              <w:t xml:space="preserve">Итого </w:t>
            </w:r>
          </w:p>
        </w:tc>
        <w:tc>
          <w:tcPr>
            <w:tcW w:w="1173" w:type="dxa"/>
          </w:tcPr>
          <w:p w:rsidR="004B1B55" w:rsidRPr="00DC11F5" w:rsidRDefault="004B1B55" w:rsidP="00F862FF">
            <w:pPr>
              <w:jc w:val="center"/>
            </w:pPr>
            <w:r>
              <w:t>8</w:t>
            </w:r>
          </w:p>
        </w:tc>
        <w:tc>
          <w:tcPr>
            <w:tcW w:w="1035" w:type="dxa"/>
          </w:tcPr>
          <w:p w:rsidR="004B1B55" w:rsidRPr="00DC11F5" w:rsidRDefault="004B1B55" w:rsidP="00F862FF">
            <w:pPr>
              <w:jc w:val="center"/>
            </w:pPr>
            <w:r>
              <w:t>8</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90</w:t>
            </w:r>
          </w:p>
        </w:tc>
      </w:tr>
    </w:tbl>
    <w:p w:rsidR="004B1B55" w:rsidRDefault="004B1B55" w:rsidP="00D00133">
      <w:pPr>
        <w:widowControl w:val="0"/>
        <w:autoSpaceDE w:val="0"/>
        <w:autoSpaceDN w:val="0"/>
        <w:adjustRightInd w:val="0"/>
        <w:jc w:val="both"/>
      </w:pPr>
    </w:p>
    <w:p w:rsidR="004B1B55" w:rsidRPr="000F440F" w:rsidRDefault="004B1B55" w:rsidP="00D00133">
      <w:pPr>
        <w:autoSpaceDE w:val="0"/>
        <w:autoSpaceDN w:val="0"/>
        <w:adjustRightInd w:val="0"/>
        <w:jc w:val="both"/>
      </w:pPr>
    </w:p>
    <w:p w:rsidR="004B1B55" w:rsidRDefault="004B1B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B55" w:rsidRPr="00DC11F5" w:rsidRDefault="004B1B55" w:rsidP="00076DA1">
      <w:pPr>
        <w:numPr>
          <w:ilvl w:val="2"/>
          <w:numId w:val="7"/>
        </w:numPr>
        <w:autoSpaceDE w:val="0"/>
        <w:autoSpaceDN w:val="0"/>
        <w:adjustRightInd w:val="0"/>
        <w:rPr>
          <w:b/>
        </w:rPr>
      </w:pPr>
      <w:r w:rsidRPr="00DC11F5">
        <w:rPr>
          <w:b/>
        </w:rPr>
        <w:t>Содержание лекционного курса</w:t>
      </w:r>
    </w:p>
    <w:p w:rsidR="004B1B55" w:rsidRPr="00DC11F5" w:rsidRDefault="004B1B5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4B1B55" w:rsidRPr="00DC11F5" w:rsidTr="00B35136">
        <w:tc>
          <w:tcPr>
            <w:tcW w:w="684" w:type="dxa"/>
          </w:tcPr>
          <w:p w:rsidR="004B1B55" w:rsidRPr="007B023B" w:rsidRDefault="004B1B55" w:rsidP="00B35136">
            <w:pPr>
              <w:jc w:val="center"/>
              <w:rPr>
                <w:b/>
              </w:rPr>
            </w:pPr>
            <w:r w:rsidRPr="007B023B">
              <w:rPr>
                <w:b/>
              </w:rPr>
              <w:t>№ п/п</w:t>
            </w:r>
          </w:p>
        </w:tc>
        <w:tc>
          <w:tcPr>
            <w:tcW w:w="2464" w:type="dxa"/>
          </w:tcPr>
          <w:p w:rsidR="004B1B55" w:rsidRPr="007B023B" w:rsidRDefault="004B1B55" w:rsidP="00B35136">
            <w:pPr>
              <w:jc w:val="center"/>
              <w:rPr>
                <w:b/>
              </w:rPr>
            </w:pPr>
            <w:r w:rsidRPr="007B023B">
              <w:rPr>
                <w:b/>
              </w:rPr>
              <w:t>Наименование темы (раздела) дисциплины</w:t>
            </w:r>
          </w:p>
        </w:tc>
        <w:tc>
          <w:tcPr>
            <w:tcW w:w="6423" w:type="dxa"/>
          </w:tcPr>
          <w:p w:rsidR="004B1B55" w:rsidRPr="007B023B" w:rsidRDefault="004B1B55" w:rsidP="00B35136">
            <w:pPr>
              <w:jc w:val="center"/>
              <w:rPr>
                <w:b/>
              </w:rPr>
            </w:pPr>
            <w:r w:rsidRPr="007B023B">
              <w:rPr>
                <w:b/>
              </w:rPr>
              <w:t>Содержание лекционного занятия</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6D24AA" w:rsidRDefault="004B1B5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4B1B55" w:rsidRDefault="004B1B5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4B1B55" w:rsidRPr="007B023B" w:rsidRDefault="004B1B5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773DBC" w:rsidRDefault="004B1B55" w:rsidP="00076DA1">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423" w:type="dxa"/>
          </w:tcPr>
          <w:p w:rsidR="004B1B55" w:rsidRDefault="004B1B5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4B1B55" w:rsidRDefault="004B1B55"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4B1B55" w:rsidRDefault="004B1B5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4B1B55" w:rsidRPr="00DC11F5" w:rsidTr="00B35136">
        <w:trPr>
          <w:trHeight w:val="3889"/>
        </w:trPr>
        <w:tc>
          <w:tcPr>
            <w:tcW w:w="684" w:type="dxa"/>
          </w:tcPr>
          <w:p w:rsidR="004B1B55" w:rsidRPr="007B023B" w:rsidRDefault="004B1B55" w:rsidP="00076DA1">
            <w:pPr>
              <w:pStyle w:val="a3"/>
              <w:numPr>
                <w:ilvl w:val="0"/>
                <w:numId w:val="9"/>
              </w:numPr>
              <w:ind w:left="0"/>
              <w:jc w:val="both"/>
            </w:pPr>
            <w:r w:rsidRPr="007B023B">
              <w:t>3</w:t>
            </w:r>
          </w:p>
        </w:tc>
        <w:tc>
          <w:tcPr>
            <w:tcW w:w="2464" w:type="dxa"/>
          </w:tcPr>
          <w:p w:rsidR="004B1B55" w:rsidRPr="00773DBC" w:rsidRDefault="004B1B5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4B1B55" w:rsidRDefault="004B1B5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F00CD7">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F00CD7">
            <w:pPr>
              <w:pStyle w:val="afa"/>
              <w:rPr>
                <w:i/>
              </w:rPr>
            </w:pPr>
            <w:r w:rsidRPr="00C45B02">
              <w:t>Психическое недоразвитие</w:t>
            </w:r>
            <w:r w:rsidRPr="00541C17">
              <w:rPr>
                <w:i/>
              </w:rPr>
              <w:t>.</w:t>
            </w:r>
          </w:p>
          <w:p w:rsidR="004B1B55" w:rsidRDefault="004B1B55"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F00CD7">
            <w:pPr>
              <w:pStyle w:val="afa"/>
            </w:pPr>
            <w:r w:rsidRPr="00C45B02">
              <w:t xml:space="preserve">Задержанное развитие. </w:t>
            </w:r>
          </w:p>
          <w:p w:rsidR="004B1B55" w:rsidRDefault="004B1B5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F00CD7">
            <w:pPr>
              <w:pStyle w:val="afa"/>
            </w:pPr>
            <w:r w:rsidRPr="00C45B02">
              <w:t xml:space="preserve">Поврежденное развитие. </w:t>
            </w:r>
          </w:p>
          <w:p w:rsidR="004B1B55" w:rsidRDefault="004B1B5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F00CD7">
            <w:proofErr w:type="spellStart"/>
            <w:r w:rsidRPr="00C45B02">
              <w:t>Дефицитарное</w:t>
            </w:r>
            <w:proofErr w:type="spellEnd"/>
            <w:r w:rsidRPr="00C45B02">
              <w:t xml:space="preserve"> развитие. </w:t>
            </w:r>
          </w:p>
          <w:p w:rsidR="004B1B55" w:rsidRDefault="004B1B5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F00CD7">
            <w:r w:rsidRPr="00C45B02">
              <w:t xml:space="preserve">Искаженное развитие, его природа, причины, формы. </w:t>
            </w:r>
          </w:p>
          <w:p w:rsidR="004B1B55" w:rsidRDefault="004B1B55" w:rsidP="00F00CD7">
            <w:r w:rsidRPr="00541C17">
              <w:t xml:space="preserve">Особенности развития </w:t>
            </w:r>
            <w:r>
              <w:t xml:space="preserve">детей с </w:t>
            </w:r>
            <w:r w:rsidRPr="00541C17">
              <w:t xml:space="preserve">синдромом аутизма. </w:t>
            </w:r>
          </w:p>
          <w:p w:rsidR="004B1B55" w:rsidRPr="00C45B02" w:rsidRDefault="004B1B55" w:rsidP="00F00CD7">
            <w:r w:rsidRPr="00C45B02">
              <w:t xml:space="preserve">Дисгармоничное развитие. </w:t>
            </w:r>
          </w:p>
          <w:p w:rsidR="004B1B55" w:rsidRDefault="004B1B55"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4B1B55" w:rsidRPr="00A530AF" w:rsidRDefault="004B1B55" w:rsidP="00F00CD7">
            <w:r w:rsidRPr="00A530AF">
              <w:t>Развитие детей со сложными недостатками развития.</w:t>
            </w:r>
          </w:p>
          <w:p w:rsidR="004B1B55"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DC11F5" w:rsidTr="00B35136">
        <w:tc>
          <w:tcPr>
            <w:tcW w:w="684" w:type="dxa"/>
          </w:tcPr>
          <w:p w:rsidR="004B1B55" w:rsidRPr="007B023B" w:rsidRDefault="004B1B55" w:rsidP="00076DA1">
            <w:pPr>
              <w:pStyle w:val="a3"/>
              <w:numPr>
                <w:ilvl w:val="0"/>
                <w:numId w:val="9"/>
              </w:numPr>
              <w:ind w:left="0"/>
              <w:jc w:val="both"/>
            </w:pPr>
            <w:r w:rsidRPr="007B023B">
              <w:t>4</w:t>
            </w:r>
          </w:p>
        </w:tc>
        <w:tc>
          <w:tcPr>
            <w:tcW w:w="2464" w:type="dxa"/>
          </w:tcPr>
          <w:p w:rsidR="004B1B55" w:rsidRPr="00773DBC" w:rsidRDefault="004B1B5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4B1B55" w:rsidRDefault="004B1B5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076DA1">
      <w:pPr>
        <w:autoSpaceDE w:val="0"/>
        <w:autoSpaceDN w:val="0"/>
        <w:adjustRightInd w:val="0"/>
        <w:jc w:val="center"/>
      </w:pPr>
    </w:p>
    <w:p w:rsidR="004B1B55" w:rsidRPr="00DC11F5" w:rsidRDefault="004B1B55" w:rsidP="00D00133">
      <w:pPr>
        <w:autoSpaceDE w:val="0"/>
        <w:autoSpaceDN w:val="0"/>
        <w:adjustRightInd w:val="0"/>
        <w:ind w:left="1440"/>
        <w:jc w:val="center"/>
        <w:rPr>
          <w:b/>
        </w:rPr>
      </w:pPr>
    </w:p>
    <w:p w:rsidR="004B1B55" w:rsidRPr="00DC11F5" w:rsidRDefault="004B1B55" w:rsidP="0099483A">
      <w:pPr>
        <w:autoSpaceDE w:val="0"/>
        <w:autoSpaceDN w:val="0"/>
        <w:adjustRightInd w:val="0"/>
        <w:rPr>
          <w:b/>
        </w:rPr>
      </w:pPr>
      <w:r w:rsidRPr="00DC11F5">
        <w:rPr>
          <w:b/>
        </w:rPr>
        <w:t>4.2.2. Содержание практических занятий</w:t>
      </w:r>
    </w:p>
    <w:p w:rsidR="004B1B55" w:rsidRPr="00DC11F5" w:rsidRDefault="004B1B5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4B1B55" w:rsidRPr="002D0F2F" w:rsidTr="006774E3">
        <w:tc>
          <w:tcPr>
            <w:tcW w:w="817" w:type="dxa"/>
          </w:tcPr>
          <w:p w:rsidR="004B1B55" w:rsidRPr="002D0F2F" w:rsidRDefault="004B1B55" w:rsidP="00A96FF5">
            <w:pPr>
              <w:jc w:val="center"/>
              <w:rPr>
                <w:b/>
              </w:rPr>
            </w:pPr>
            <w:r w:rsidRPr="002D0F2F">
              <w:rPr>
                <w:b/>
              </w:rPr>
              <w:t>№ п/п</w:t>
            </w:r>
          </w:p>
        </w:tc>
        <w:tc>
          <w:tcPr>
            <w:tcW w:w="2410" w:type="dxa"/>
          </w:tcPr>
          <w:p w:rsidR="004B1B55" w:rsidRPr="002D0F2F" w:rsidRDefault="004B1B55" w:rsidP="00A96FF5">
            <w:pPr>
              <w:jc w:val="center"/>
              <w:rPr>
                <w:b/>
              </w:rPr>
            </w:pPr>
            <w:r w:rsidRPr="002D0F2F">
              <w:rPr>
                <w:b/>
              </w:rPr>
              <w:t>Наименование темы (раздела) дисциплины</w:t>
            </w:r>
          </w:p>
        </w:tc>
        <w:tc>
          <w:tcPr>
            <w:tcW w:w="6344" w:type="dxa"/>
          </w:tcPr>
          <w:p w:rsidR="004B1B55" w:rsidRPr="002D0F2F" w:rsidRDefault="004B1B55" w:rsidP="002D0F2F">
            <w:pPr>
              <w:jc w:val="center"/>
              <w:rPr>
                <w:b/>
              </w:rPr>
            </w:pPr>
            <w:r w:rsidRPr="002D0F2F">
              <w:rPr>
                <w:b/>
              </w:rPr>
              <w:t>Содержание п</w:t>
            </w:r>
            <w:r>
              <w:rPr>
                <w:b/>
              </w:rPr>
              <w:t>рактического занятия</w:t>
            </w:r>
          </w:p>
        </w:tc>
      </w:tr>
      <w:tr w:rsidR="004B1B55" w:rsidRPr="002D0F2F" w:rsidTr="006774E3">
        <w:tc>
          <w:tcPr>
            <w:tcW w:w="817" w:type="dxa"/>
          </w:tcPr>
          <w:p w:rsidR="004B1B55" w:rsidRPr="002D0F2F" w:rsidRDefault="004B1B55" w:rsidP="00904AEF">
            <w:pPr>
              <w:pStyle w:val="a3"/>
              <w:ind w:left="0"/>
            </w:pPr>
            <w:r>
              <w:t>1.</w:t>
            </w:r>
          </w:p>
        </w:tc>
        <w:tc>
          <w:tcPr>
            <w:tcW w:w="2410" w:type="dxa"/>
          </w:tcPr>
          <w:p w:rsidR="004B1B55" w:rsidRPr="0046752F" w:rsidRDefault="004B1B5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4B1B55" w:rsidRPr="007B023B" w:rsidRDefault="004B1B5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2D0F2F" w:rsidTr="006774E3">
        <w:tc>
          <w:tcPr>
            <w:tcW w:w="817" w:type="dxa"/>
          </w:tcPr>
          <w:p w:rsidR="004B1B55" w:rsidRDefault="004B1B55" w:rsidP="00904AEF">
            <w:pPr>
              <w:pStyle w:val="a3"/>
              <w:ind w:left="0"/>
            </w:pPr>
            <w:r>
              <w:t>2.</w:t>
            </w:r>
          </w:p>
        </w:tc>
        <w:tc>
          <w:tcPr>
            <w:tcW w:w="2410" w:type="dxa"/>
          </w:tcPr>
          <w:p w:rsidR="004B1B55" w:rsidRPr="0046752F" w:rsidRDefault="004B1B55" w:rsidP="00904AE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4B1B55" w:rsidRDefault="004B1B5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4B1B55" w:rsidRDefault="004B1B55"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4B1B55" w:rsidRDefault="004B1B5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4B1B55" w:rsidRPr="002D0F2F" w:rsidTr="006774E3">
        <w:tc>
          <w:tcPr>
            <w:tcW w:w="817" w:type="dxa"/>
          </w:tcPr>
          <w:p w:rsidR="004B1B55" w:rsidRPr="002D0F2F" w:rsidRDefault="004B1B55" w:rsidP="00904AEF">
            <w:pPr>
              <w:pStyle w:val="a3"/>
              <w:numPr>
                <w:ilvl w:val="0"/>
                <w:numId w:val="9"/>
              </w:numPr>
              <w:ind w:left="0"/>
              <w:jc w:val="both"/>
            </w:pPr>
            <w:r>
              <w:t>3.</w:t>
            </w:r>
          </w:p>
        </w:tc>
        <w:tc>
          <w:tcPr>
            <w:tcW w:w="2410" w:type="dxa"/>
          </w:tcPr>
          <w:p w:rsidR="004B1B55" w:rsidRPr="0046752F" w:rsidRDefault="004B1B5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904AEF">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904AEF">
            <w:pPr>
              <w:pStyle w:val="afa"/>
              <w:rPr>
                <w:i/>
              </w:rPr>
            </w:pPr>
            <w:r w:rsidRPr="00C45B02">
              <w:t>Психическое недоразвитие</w:t>
            </w:r>
            <w:r w:rsidRPr="00541C17">
              <w:rPr>
                <w:i/>
              </w:rPr>
              <w:t>.</w:t>
            </w:r>
          </w:p>
          <w:p w:rsidR="004B1B55" w:rsidRDefault="004B1B55"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904AEF">
            <w:pPr>
              <w:pStyle w:val="afa"/>
            </w:pPr>
            <w:r w:rsidRPr="00C45B02">
              <w:t xml:space="preserve">Задержанное развитие. </w:t>
            </w:r>
          </w:p>
          <w:p w:rsidR="004B1B55" w:rsidRDefault="004B1B5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904AEF">
            <w:pPr>
              <w:pStyle w:val="afa"/>
            </w:pPr>
            <w:r w:rsidRPr="00C45B02">
              <w:t xml:space="preserve">Поврежденное развитие. </w:t>
            </w:r>
          </w:p>
          <w:p w:rsidR="004B1B55" w:rsidRDefault="004B1B5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904AEF">
            <w:proofErr w:type="spellStart"/>
            <w:r w:rsidRPr="00C45B02">
              <w:t>Дефицитарное</w:t>
            </w:r>
            <w:proofErr w:type="spellEnd"/>
            <w:r w:rsidRPr="00C45B02">
              <w:t xml:space="preserve"> развитие. </w:t>
            </w:r>
          </w:p>
          <w:p w:rsidR="004B1B55" w:rsidRDefault="004B1B5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904AEF">
            <w:r w:rsidRPr="00C45B02">
              <w:t xml:space="preserve">Искаженное развитие, его природа, причины, формы. </w:t>
            </w:r>
          </w:p>
          <w:p w:rsidR="004B1B55" w:rsidRDefault="004B1B55" w:rsidP="00904AEF">
            <w:r w:rsidRPr="00541C17">
              <w:t xml:space="preserve">Особенности развития </w:t>
            </w:r>
            <w:r>
              <w:t xml:space="preserve">детей с </w:t>
            </w:r>
            <w:r w:rsidRPr="00541C17">
              <w:t xml:space="preserve">синдромом аутизма. </w:t>
            </w:r>
          </w:p>
          <w:p w:rsidR="004B1B55" w:rsidRPr="00C45B02" w:rsidRDefault="004B1B55" w:rsidP="00904AEF">
            <w:r w:rsidRPr="00C45B02">
              <w:t xml:space="preserve">Дисгармоничное развитие. </w:t>
            </w:r>
          </w:p>
          <w:p w:rsidR="004B1B55" w:rsidRDefault="004B1B55"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4B1B55" w:rsidRPr="00A530AF" w:rsidRDefault="004B1B55" w:rsidP="00904AEF">
            <w:r w:rsidRPr="00A530AF">
              <w:t>Развитие детей со сложными недостатками развития.</w:t>
            </w:r>
          </w:p>
          <w:p w:rsidR="004B1B55"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2D0F2F" w:rsidTr="006774E3">
        <w:tc>
          <w:tcPr>
            <w:tcW w:w="817" w:type="dxa"/>
          </w:tcPr>
          <w:p w:rsidR="004B1B55" w:rsidRPr="002D0F2F" w:rsidRDefault="004B1B55" w:rsidP="00904AEF">
            <w:pPr>
              <w:pStyle w:val="a3"/>
              <w:numPr>
                <w:ilvl w:val="0"/>
                <w:numId w:val="9"/>
              </w:numPr>
              <w:ind w:left="0"/>
              <w:jc w:val="both"/>
            </w:pPr>
            <w:r>
              <w:t>4.</w:t>
            </w:r>
          </w:p>
        </w:tc>
        <w:tc>
          <w:tcPr>
            <w:tcW w:w="2410" w:type="dxa"/>
          </w:tcPr>
          <w:p w:rsidR="004B1B55" w:rsidRPr="0046752F" w:rsidRDefault="004B1B5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D00133">
      <w:pPr>
        <w:autoSpaceDE w:val="0"/>
        <w:autoSpaceDN w:val="0"/>
        <w:adjustRightInd w:val="0"/>
        <w:jc w:val="both"/>
        <w:rPr>
          <w:b/>
          <w:bCs/>
          <w:i/>
          <w:iCs/>
        </w:rPr>
      </w:pPr>
    </w:p>
    <w:p w:rsidR="004B1B55" w:rsidRPr="00DC11F5" w:rsidRDefault="004B1B55" w:rsidP="004E5484">
      <w:pPr>
        <w:autoSpaceDE w:val="0"/>
        <w:autoSpaceDN w:val="0"/>
        <w:adjustRightInd w:val="0"/>
        <w:rPr>
          <w:b/>
        </w:rPr>
      </w:pPr>
      <w:r w:rsidRPr="0093556F">
        <w:rPr>
          <w:b/>
        </w:rPr>
        <w:t>4.2.3. Содержание самостоятельной работы</w:t>
      </w:r>
    </w:p>
    <w:p w:rsidR="004B1B55" w:rsidRPr="004E5484" w:rsidRDefault="004B1B5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4B1B55" w:rsidRPr="002D0F2F" w:rsidTr="0001303E">
        <w:tc>
          <w:tcPr>
            <w:tcW w:w="817" w:type="dxa"/>
          </w:tcPr>
          <w:p w:rsidR="004B1B55" w:rsidRPr="002D0F2F" w:rsidRDefault="004B1B55" w:rsidP="0001303E">
            <w:pPr>
              <w:jc w:val="center"/>
              <w:rPr>
                <w:b/>
              </w:rPr>
            </w:pPr>
            <w:r w:rsidRPr="002D0F2F">
              <w:rPr>
                <w:b/>
              </w:rPr>
              <w:t>№ п/п</w:t>
            </w:r>
          </w:p>
        </w:tc>
        <w:tc>
          <w:tcPr>
            <w:tcW w:w="2410" w:type="dxa"/>
          </w:tcPr>
          <w:p w:rsidR="004B1B55" w:rsidRPr="002D0F2F" w:rsidRDefault="004B1B55" w:rsidP="0001303E">
            <w:pPr>
              <w:jc w:val="center"/>
              <w:rPr>
                <w:b/>
              </w:rPr>
            </w:pPr>
            <w:r w:rsidRPr="002D0F2F">
              <w:rPr>
                <w:b/>
              </w:rPr>
              <w:t>Наименование темы (раздела) дисциплины</w:t>
            </w:r>
          </w:p>
        </w:tc>
        <w:tc>
          <w:tcPr>
            <w:tcW w:w="6344" w:type="dxa"/>
          </w:tcPr>
          <w:p w:rsidR="004B1B55" w:rsidRPr="002D0F2F" w:rsidRDefault="004B1B55" w:rsidP="0001303E">
            <w:pPr>
              <w:jc w:val="center"/>
              <w:rPr>
                <w:b/>
              </w:rPr>
            </w:pPr>
            <w:r>
              <w:rPr>
                <w:b/>
              </w:rPr>
              <w:t>Формы и тематика самостоятельной работы</w:t>
            </w:r>
          </w:p>
        </w:tc>
      </w:tr>
      <w:tr w:rsidR="004B1B55" w:rsidRPr="00D862BD" w:rsidTr="0001303E">
        <w:tc>
          <w:tcPr>
            <w:tcW w:w="817" w:type="dxa"/>
          </w:tcPr>
          <w:p w:rsidR="004B1B55" w:rsidRPr="002D0F2F" w:rsidRDefault="004B1B55" w:rsidP="0046752F">
            <w:pPr>
              <w:pStyle w:val="a3"/>
              <w:ind w:left="0"/>
            </w:pPr>
            <w:r>
              <w:t>1.</w:t>
            </w:r>
          </w:p>
        </w:tc>
        <w:tc>
          <w:tcPr>
            <w:tcW w:w="2410" w:type="dxa"/>
          </w:tcPr>
          <w:p w:rsidR="004B1B55" w:rsidRPr="0046752F" w:rsidRDefault="004B1B5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4B1B55" w:rsidRPr="002B7646" w:rsidRDefault="004B1B55" w:rsidP="0046752F">
            <w:pPr>
              <w:shd w:val="clear" w:color="auto" w:fill="FFFFFF"/>
              <w:jc w:val="both"/>
              <w:rPr>
                <w:color w:val="000000"/>
                <w:highlight w:val="yellow"/>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rPr>
                <w:color w:val="000000"/>
              </w:rPr>
              <w:t>Подготовка презентации</w:t>
            </w:r>
          </w:p>
        </w:tc>
      </w:tr>
      <w:tr w:rsidR="004B1B55" w:rsidRPr="000B2E6F" w:rsidTr="0001303E">
        <w:tc>
          <w:tcPr>
            <w:tcW w:w="817" w:type="dxa"/>
          </w:tcPr>
          <w:p w:rsidR="004B1B55" w:rsidRDefault="004B1B55" w:rsidP="0046752F">
            <w:pPr>
              <w:pStyle w:val="a3"/>
              <w:ind w:left="0"/>
            </w:pPr>
            <w:r>
              <w:t>2.</w:t>
            </w:r>
          </w:p>
        </w:tc>
        <w:tc>
          <w:tcPr>
            <w:tcW w:w="2410" w:type="dxa"/>
          </w:tcPr>
          <w:p w:rsidR="004B1B55" w:rsidRPr="0046752F" w:rsidRDefault="004B1B55" w:rsidP="0046752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4B1B55" w:rsidRDefault="004B1B5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4B1B55" w:rsidRPr="000B2E6F" w:rsidTr="0001303E">
        <w:tc>
          <w:tcPr>
            <w:tcW w:w="817" w:type="dxa"/>
          </w:tcPr>
          <w:p w:rsidR="004B1B55" w:rsidRPr="002D0F2F" w:rsidRDefault="004B1B55" w:rsidP="0046752F">
            <w:pPr>
              <w:pStyle w:val="a3"/>
              <w:ind w:left="0"/>
              <w:jc w:val="both"/>
            </w:pPr>
            <w:r>
              <w:t>3.</w:t>
            </w:r>
          </w:p>
        </w:tc>
        <w:tc>
          <w:tcPr>
            <w:tcW w:w="2410" w:type="dxa"/>
          </w:tcPr>
          <w:p w:rsidR="004B1B55" w:rsidRPr="0046752F" w:rsidRDefault="004B1B5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CE2F54">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Pr="002B7646"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CE2F54">
            <w:pPr>
              <w:shd w:val="clear" w:color="auto" w:fill="FFFFFF"/>
              <w:jc w:val="both"/>
              <w:rPr>
                <w:color w:val="000000"/>
              </w:rPr>
            </w:pPr>
            <w:r w:rsidRPr="002B7646">
              <w:t xml:space="preserve">Подготовка </w:t>
            </w:r>
            <w:r>
              <w:t>коррекционно-развивающих мероприятий</w:t>
            </w:r>
          </w:p>
        </w:tc>
      </w:tr>
      <w:tr w:rsidR="004B1B55" w:rsidRPr="0092641C" w:rsidTr="0001303E">
        <w:tc>
          <w:tcPr>
            <w:tcW w:w="817" w:type="dxa"/>
          </w:tcPr>
          <w:p w:rsidR="004B1B55" w:rsidRPr="002D0F2F" w:rsidRDefault="004B1B55" w:rsidP="0046752F">
            <w:pPr>
              <w:pStyle w:val="a3"/>
              <w:ind w:left="0"/>
              <w:jc w:val="both"/>
            </w:pPr>
            <w:r>
              <w:t>4.</w:t>
            </w:r>
          </w:p>
        </w:tc>
        <w:tc>
          <w:tcPr>
            <w:tcW w:w="2410" w:type="dxa"/>
          </w:tcPr>
          <w:p w:rsidR="004B1B55" w:rsidRPr="0046752F" w:rsidRDefault="004B1B5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4B1B55" w:rsidRDefault="004B1B55" w:rsidP="0046752F">
            <w:pPr>
              <w:shd w:val="clear" w:color="auto" w:fill="FFFFFF"/>
              <w:jc w:val="both"/>
              <w:rPr>
                <w:color w:val="000000"/>
              </w:rPr>
            </w:pPr>
          </w:p>
          <w:p w:rsidR="004B1B55" w:rsidRPr="002641AC" w:rsidRDefault="004B1B55" w:rsidP="0046752F">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46752F">
            <w:pPr>
              <w:shd w:val="clear" w:color="auto" w:fill="FFFFFF"/>
              <w:jc w:val="both"/>
              <w:rPr>
                <w:color w:val="000000"/>
              </w:rPr>
            </w:pPr>
            <w:r w:rsidRPr="002641AC">
              <w:rPr>
                <w:color w:val="000000"/>
              </w:rPr>
              <w:t>Аннотирование</w:t>
            </w:r>
          </w:p>
          <w:p w:rsidR="004B1B55" w:rsidRPr="002B7646" w:rsidRDefault="004B1B55" w:rsidP="0046752F">
            <w:pPr>
              <w:shd w:val="clear" w:color="auto" w:fill="FFFFFF"/>
              <w:jc w:val="both"/>
              <w:rPr>
                <w:color w:val="000000"/>
              </w:rPr>
            </w:pPr>
            <w:r>
              <w:rPr>
                <w:color w:val="000000"/>
              </w:rPr>
              <w:t>Подготовка эссе</w:t>
            </w:r>
          </w:p>
          <w:p w:rsidR="004B1B55" w:rsidRPr="002B7646" w:rsidRDefault="004B1B55" w:rsidP="00825244">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Default="004B1B55" w:rsidP="0046752F">
            <w:pPr>
              <w:shd w:val="clear" w:color="auto" w:fill="FFFFFF"/>
              <w:jc w:val="both"/>
              <w:rPr>
                <w:color w:val="000000"/>
              </w:rPr>
            </w:pPr>
            <w:r w:rsidRPr="002B7646">
              <w:rPr>
                <w:color w:val="000000"/>
              </w:rPr>
              <w:t>Подготовка презентации</w:t>
            </w:r>
          </w:p>
          <w:p w:rsidR="004B1B55" w:rsidRPr="002B7646" w:rsidRDefault="004B1B55" w:rsidP="0046752F">
            <w:pPr>
              <w:shd w:val="clear" w:color="auto" w:fill="FFFFFF"/>
              <w:jc w:val="both"/>
              <w:rPr>
                <w:color w:val="000000"/>
              </w:rPr>
            </w:pPr>
            <w:r>
              <w:rPr>
                <w:color w:val="000000"/>
              </w:rPr>
              <w:t>Проектирование инклюзивной среды</w:t>
            </w:r>
          </w:p>
        </w:tc>
      </w:tr>
    </w:tbl>
    <w:p w:rsidR="004B1B55" w:rsidRDefault="004B1B55" w:rsidP="006774E3">
      <w:pPr>
        <w:autoSpaceDE w:val="0"/>
        <w:autoSpaceDN w:val="0"/>
        <w:adjustRightInd w:val="0"/>
        <w:ind w:left="360"/>
        <w:jc w:val="both"/>
        <w:rPr>
          <w:b/>
          <w:bCs/>
          <w:i/>
          <w:iCs/>
        </w:rPr>
      </w:pPr>
    </w:p>
    <w:p w:rsidR="004B1B55" w:rsidRDefault="004B1B55" w:rsidP="006774E3">
      <w:pPr>
        <w:autoSpaceDE w:val="0"/>
        <w:autoSpaceDN w:val="0"/>
        <w:adjustRightInd w:val="0"/>
        <w:ind w:left="360"/>
        <w:jc w:val="both"/>
        <w:rPr>
          <w:b/>
          <w:bCs/>
          <w:i/>
          <w:iCs/>
        </w:rPr>
      </w:pPr>
    </w:p>
    <w:p w:rsidR="004B1B55" w:rsidRPr="006774E3" w:rsidRDefault="004B1B5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1B55" w:rsidRPr="00E562B2" w:rsidRDefault="004B1B55" w:rsidP="00E562B2">
      <w:pPr>
        <w:jc w:val="both"/>
        <w:rPr>
          <w:color w:val="000000"/>
          <w:shd w:val="clear" w:color="auto" w:fill="FFFFFF"/>
        </w:rPr>
      </w:pPr>
    </w:p>
    <w:p w:rsidR="004B1B55" w:rsidRPr="003D52EF" w:rsidRDefault="004B1B55"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4B1B55" w:rsidRPr="003D52EF" w:rsidRDefault="004B1B55"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4B1B55" w:rsidRPr="003D52EF" w:rsidRDefault="004B1B5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4B1B55" w:rsidRPr="003D52EF" w:rsidRDefault="004B1B5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4B1B55" w:rsidRPr="003D52EF" w:rsidRDefault="004B1B5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4B1B55" w:rsidRPr="003D52EF" w:rsidRDefault="004B1B5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4B1B55" w:rsidRPr="003D52EF" w:rsidRDefault="004B1B55"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4B1B55" w:rsidRPr="003D52EF" w:rsidRDefault="004B1B5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4B1B55" w:rsidRPr="003D52EF" w:rsidRDefault="004B1B55"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4B1B55" w:rsidRPr="003D52EF" w:rsidRDefault="004B1B5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4B1B55" w:rsidRPr="003D52EF" w:rsidRDefault="004B1B5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4B1B55" w:rsidRPr="003D52EF" w:rsidRDefault="004B1B5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4B1B55" w:rsidRPr="003D52EF" w:rsidRDefault="004B1B5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4B1B55" w:rsidRPr="003D52EF" w:rsidRDefault="004B1B5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4B1B55" w:rsidRPr="003D52EF" w:rsidRDefault="004B1B5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4B1B55" w:rsidRPr="003D52EF" w:rsidRDefault="004B1B5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4B1B55" w:rsidRPr="003D52EF" w:rsidRDefault="004B1B5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4B1B55" w:rsidRPr="003D52EF" w:rsidRDefault="004B1B5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4B1B55" w:rsidRPr="003D52EF" w:rsidRDefault="004B1B55"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4B1B55" w:rsidRPr="003D52EF" w:rsidRDefault="004B1B5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4B1B55" w:rsidRPr="003D52EF" w:rsidRDefault="004B1B55" w:rsidP="00C97B55">
      <w:r w:rsidRPr="003D52EF">
        <w:t>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4B1B55" w:rsidRDefault="004B1B55" w:rsidP="009658B9">
      <w:pPr>
        <w:jc w:val="both"/>
      </w:pPr>
    </w:p>
    <w:p w:rsidR="004B1B55" w:rsidRDefault="004B1B55" w:rsidP="00EB3314">
      <w:pPr>
        <w:autoSpaceDE w:val="0"/>
        <w:autoSpaceDN w:val="0"/>
        <w:adjustRightInd w:val="0"/>
        <w:jc w:val="both"/>
        <w:rPr>
          <w:b/>
        </w:rPr>
      </w:pPr>
    </w:p>
    <w:p w:rsidR="004B1B55" w:rsidRPr="00DC11F5" w:rsidRDefault="004B1B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1B55" w:rsidRPr="00DC11F5" w:rsidRDefault="004B1B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B55" w:rsidRPr="00DC11F5" w:rsidRDefault="004B1B55" w:rsidP="00D00133">
      <w:pPr>
        <w:autoSpaceDE w:val="0"/>
        <w:autoSpaceDN w:val="0"/>
        <w:adjustRightInd w:val="0"/>
        <w:ind w:left="720"/>
        <w:jc w:val="both"/>
      </w:pPr>
      <w:r w:rsidRPr="00DC11F5">
        <w:t>- текущий контроль успеваемости</w:t>
      </w:r>
    </w:p>
    <w:p w:rsidR="004B1B55" w:rsidRPr="00DC11F5" w:rsidRDefault="004B1B55" w:rsidP="00034A75">
      <w:pPr>
        <w:autoSpaceDE w:val="0"/>
        <w:autoSpaceDN w:val="0"/>
        <w:adjustRightInd w:val="0"/>
        <w:ind w:left="720"/>
        <w:jc w:val="both"/>
      </w:pPr>
      <w:r w:rsidRPr="00DC11F5">
        <w:t>- промежуточная аттестация обучающихся по дисциплине</w:t>
      </w:r>
    </w:p>
    <w:p w:rsidR="004B1B55" w:rsidRPr="00DC11F5" w:rsidRDefault="004B1B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B55" w:rsidRPr="00DC11F5" w:rsidRDefault="004B1B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B55" w:rsidRPr="00DC11F5" w:rsidRDefault="004B1B55" w:rsidP="00D00133">
      <w:pPr>
        <w:autoSpaceDE w:val="0"/>
        <w:autoSpaceDN w:val="0"/>
        <w:adjustRightInd w:val="0"/>
        <w:ind w:left="720"/>
        <w:jc w:val="both"/>
        <w:rPr>
          <w:i/>
          <w:iCs/>
        </w:rPr>
      </w:pPr>
    </w:p>
    <w:p w:rsidR="004B1B55" w:rsidRPr="00BE57FE" w:rsidRDefault="004B1B5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1B55" w:rsidRPr="00DC11F5" w:rsidRDefault="004B1B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B55" w:rsidRPr="00DC11F5" w:rsidTr="00E46EB1">
        <w:tc>
          <w:tcPr>
            <w:tcW w:w="709" w:type="dxa"/>
          </w:tcPr>
          <w:p w:rsidR="004B1B55" w:rsidRPr="00DC11F5" w:rsidRDefault="004B1B55" w:rsidP="00935672">
            <w:pPr>
              <w:pStyle w:val="a3"/>
              <w:ind w:left="0"/>
              <w:jc w:val="center"/>
              <w:rPr>
                <w:b/>
              </w:rPr>
            </w:pPr>
            <w:r w:rsidRPr="00DC11F5">
              <w:rPr>
                <w:b/>
              </w:rPr>
              <w:t>№ п/п</w:t>
            </w:r>
          </w:p>
        </w:tc>
        <w:tc>
          <w:tcPr>
            <w:tcW w:w="2410" w:type="dxa"/>
          </w:tcPr>
          <w:p w:rsidR="004B1B55" w:rsidRPr="00DC11F5" w:rsidRDefault="004B1B55" w:rsidP="00935672">
            <w:pPr>
              <w:pStyle w:val="a3"/>
              <w:ind w:left="0"/>
              <w:jc w:val="center"/>
              <w:rPr>
                <w:b/>
              </w:rPr>
            </w:pPr>
            <w:r w:rsidRPr="00DC11F5">
              <w:rPr>
                <w:b/>
              </w:rPr>
              <w:t>Контролируемые разделы (темы)</w:t>
            </w:r>
          </w:p>
        </w:tc>
        <w:tc>
          <w:tcPr>
            <w:tcW w:w="2126" w:type="dxa"/>
          </w:tcPr>
          <w:p w:rsidR="004B1B55" w:rsidRPr="00DC11F5" w:rsidRDefault="004B1B55" w:rsidP="00935672">
            <w:pPr>
              <w:pStyle w:val="a3"/>
              <w:ind w:left="0"/>
              <w:jc w:val="center"/>
              <w:rPr>
                <w:b/>
              </w:rPr>
            </w:pPr>
            <w:r w:rsidRPr="00DC11F5">
              <w:rPr>
                <w:b/>
              </w:rPr>
              <w:t>Код контролируемой компетенции</w:t>
            </w:r>
          </w:p>
        </w:tc>
        <w:tc>
          <w:tcPr>
            <w:tcW w:w="4252" w:type="dxa"/>
          </w:tcPr>
          <w:p w:rsidR="004B1B55" w:rsidRPr="00DC11F5" w:rsidRDefault="004B1B55" w:rsidP="00935672">
            <w:pPr>
              <w:pStyle w:val="a3"/>
              <w:ind w:left="0"/>
              <w:rPr>
                <w:b/>
              </w:rPr>
            </w:pPr>
            <w:r w:rsidRPr="00DC11F5">
              <w:rPr>
                <w:b/>
              </w:rPr>
              <w:t xml:space="preserve"> Наименование оценочного средства</w:t>
            </w:r>
          </w:p>
        </w:tc>
      </w:tr>
      <w:tr w:rsidR="004B1B55" w:rsidRPr="00DC11F5" w:rsidTr="00E46EB1">
        <w:tc>
          <w:tcPr>
            <w:tcW w:w="709" w:type="dxa"/>
          </w:tcPr>
          <w:p w:rsidR="004B1B55" w:rsidRPr="00DC11F5" w:rsidRDefault="004B1B55" w:rsidP="00314A5D">
            <w:pPr>
              <w:pStyle w:val="a3"/>
              <w:numPr>
                <w:ilvl w:val="0"/>
                <w:numId w:val="3"/>
              </w:numPr>
              <w:ind w:left="0"/>
            </w:pPr>
            <w:r>
              <w:t>1</w:t>
            </w:r>
          </w:p>
        </w:tc>
        <w:tc>
          <w:tcPr>
            <w:tcW w:w="2410" w:type="dxa"/>
          </w:tcPr>
          <w:p w:rsidR="004B1B55" w:rsidRPr="0046752F" w:rsidRDefault="004B1B5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4B1B55" w:rsidRDefault="004B1B55" w:rsidP="00314A5D">
            <w:pPr>
              <w:pStyle w:val="a3"/>
              <w:ind w:left="0"/>
              <w:jc w:val="both"/>
            </w:pPr>
            <w:r>
              <w:t>УК-3</w:t>
            </w:r>
          </w:p>
          <w:p w:rsidR="004B1B55" w:rsidRPr="00DC11F5" w:rsidRDefault="004B1B55" w:rsidP="00314A5D">
            <w:pPr>
              <w:pStyle w:val="a3"/>
              <w:ind w:left="0"/>
              <w:jc w:val="both"/>
            </w:pPr>
            <w:r>
              <w:t>УК-9</w:t>
            </w:r>
          </w:p>
        </w:tc>
        <w:tc>
          <w:tcPr>
            <w:tcW w:w="4252" w:type="dxa"/>
          </w:tcPr>
          <w:p w:rsidR="004B1B55" w:rsidRPr="00DB4F00" w:rsidRDefault="004B1B5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4B1B55" w:rsidRPr="00DC11F5" w:rsidTr="00E46EB1">
        <w:tc>
          <w:tcPr>
            <w:tcW w:w="709" w:type="dxa"/>
          </w:tcPr>
          <w:p w:rsidR="004B1B55" w:rsidRDefault="004B1B55" w:rsidP="00314A5D">
            <w:pPr>
              <w:pStyle w:val="a3"/>
              <w:numPr>
                <w:ilvl w:val="0"/>
                <w:numId w:val="3"/>
              </w:numPr>
              <w:ind w:left="0"/>
            </w:pPr>
            <w:r>
              <w:t>2</w:t>
            </w:r>
          </w:p>
        </w:tc>
        <w:tc>
          <w:tcPr>
            <w:tcW w:w="2410" w:type="dxa"/>
          </w:tcPr>
          <w:p w:rsidR="004B1B55" w:rsidRPr="0046752F" w:rsidRDefault="004B1B55" w:rsidP="00A219CE">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2126" w:type="dxa"/>
          </w:tcPr>
          <w:p w:rsidR="004B1B55" w:rsidRDefault="004B1B55" w:rsidP="00314A5D">
            <w:r>
              <w:t>УК-3</w:t>
            </w:r>
          </w:p>
          <w:p w:rsidR="004B1B55" w:rsidRDefault="004B1B55" w:rsidP="00314A5D">
            <w:r>
              <w:t>УК-9</w:t>
            </w:r>
          </w:p>
        </w:tc>
        <w:tc>
          <w:tcPr>
            <w:tcW w:w="4252" w:type="dxa"/>
          </w:tcPr>
          <w:p w:rsidR="004B1B55" w:rsidRDefault="004B1B5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4B1B55" w:rsidRPr="00DB4F00" w:rsidRDefault="004B1B5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4B1B55" w:rsidRPr="00DC11F5" w:rsidTr="00E46EB1">
        <w:tc>
          <w:tcPr>
            <w:tcW w:w="709" w:type="dxa"/>
          </w:tcPr>
          <w:p w:rsidR="004B1B55" w:rsidRPr="00DC11F5" w:rsidRDefault="004B1B55" w:rsidP="00314A5D">
            <w:pPr>
              <w:pStyle w:val="a3"/>
              <w:numPr>
                <w:ilvl w:val="0"/>
                <w:numId w:val="3"/>
              </w:numPr>
              <w:ind w:left="0"/>
            </w:pPr>
            <w:r>
              <w:t>3</w:t>
            </w:r>
          </w:p>
        </w:tc>
        <w:tc>
          <w:tcPr>
            <w:tcW w:w="2410" w:type="dxa"/>
          </w:tcPr>
          <w:p w:rsidR="004B1B55" w:rsidRPr="0046752F" w:rsidRDefault="004B1B5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4B1B55" w:rsidRPr="00DC11F5" w:rsidTr="00E46EB1">
        <w:tc>
          <w:tcPr>
            <w:tcW w:w="709" w:type="dxa"/>
          </w:tcPr>
          <w:p w:rsidR="004B1B55" w:rsidRPr="00DC11F5" w:rsidRDefault="004B1B55" w:rsidP="00314A5D">
            <w:pPr>
              <w:pStyle w:val="a3"/>
              <w:numPr>
                <w:ilvl w:val="0"/>
                <w:numId w:val="3"/>
              </w:numPr>
              <w:ind w:left="0"/>
            </w:pPr>
            <w:r>
              <w:t>4</w:t>
            </w:r>
          </w:p>
        </w:tc>
        <w:tc>
          <w:tcPr>
            <w:tcW w:w="2410" w:type="dxa"/>
          </w:tcPr>
          <w:p w:rsidR="004B1B55" w:rsidRPr="0046752F" w:rsidRDefault="004B1B5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4B1B55" w:rsidRDefault="004B1B55" w:rsidP="00D00133">
      <w:pPr>
        <w:autoSpaceDE w:val="0"/>
        <w:autoSpaceDN w:val="0"/>
        <w:adjustRightInd w:val="0"/>
        <w:ind w:left="720"/>
        <w:jc w:val="both"/>
        <w:rPr>
          <w:iCs/>
        </w:rPr>
      </w:pPr>
    </w:p>
    <w:p w:rsidR="004B1B55" w:rsidRPr="00DC11F5" w:rsidRDefault="004B1B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B55" w:rsidRDefault="004B1B55" w:rsidP="0001303E">
      <w:pPr>
        <w:autoSpaceDE w:val="0"/>
        <w:autoSpaceDN w:val="0"/>
        <w:adjustRightInd w:val="0"/>
        <w:ind w:left="720"/>
        <w:jc w:val="both"/>
        <w:rPr>
          <w:i/>
          <w:iCs/>
          <w:u w:val="single"/>
        </w:rPr>
      </w:pPr>
    </w:p>
    <w:p w:rsidR="004B1B55" w:rsidRPr="00452A7F" w:rsidRDefault="004B1B5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4B1B55" w:rsidRPr="00206120" w:rsidRDefault="004B1B55" w:rsidP="00314A5D">
      <w:pPr>
        <w:jc w:val="both"/>
        <w:rPr>
          <w:b/>
        </w:rPr>
      </w:pPr>
    </w:p>
    <w:p w:rsidR="004B1B55" w:rsidRDefault="004B1B5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4B1B55" w:rsidRDefault="004B1B5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4B1B55" w:rsidRDefault="004B1B5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4B1B55" w:rsidRDefault="004B1B5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4B1B55" w:rsidRDefault="004B1B55" w:rsidP="00452A7F">
      <w:pPr>
        <w:shd w:val="clear" w:color="auto" w:fill="FFFFFF"/>
        <w:jc w:val="both"/>
      </w:pPr>
      <w:r>
        <w:t>5.Концептуальные модели инклюзивного взаимодействия.</w:t>
      </w:r>
    </w:p>
    <w:p w:rsidR="004B1B55" w:rsidRPr="00206120" w:rsidRDefault="004B1B5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4B1B55" w:rsidRPr="00206120" w:rsidRDefault="004B1B5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4B1B55" w:rsidRPr="00206120" w:rsidRDefault="004B1B55" w:rsidP="00314A5D">
      <w:pPr>
        <w:tabs>
          <w:tab w:val="left" w:pos="540"/>
        </w:tabs>
      </w:pPr>
      <w:r>
        <w:t>8</w:t>
      </w:r>
      <w:r w:rsidRPr="00206120">
        <w:t xml:space="preserve">. Понятия «образовательная среда», «инклюзивная образовательная среда». </w:t>
      </w:r>
    </w:p>
    <w:p w:rsidR="004B1B55" w:rsidRPr="00206120" w:rsidRDefault="004B1B5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4B1B55" w:rsidRPr="00206120" w:rsidRDefault="004B1B5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4B1B55" w:rsidRPr="00206120" w:rsidRDefault="004B1B5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4B1B55" w:rsidRPr="00206120" w:rsidRDefault="004B1B5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4B1B55" w:rsidRPr="00206120" w:rsidRDefault="004B1B5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4B1B55" w:rsidRPr="005F3A24" w:rsidRDefault="004B1B55" w:rsidP="00314A5D">
      <w:pPr>
        <w:rPr>
          <w:i/>
        </w:rPr>
      </w:pPr>
      <w:r w:rsidRPr="005F3A24">
        <w:rPr>
          <w:i/>
        </w:rPr>
        <w:t xml:space="preserve">Тематика докладов </w:t>
      </w:r>
    </w:p>
    <w:p w:rsidR="004B1B55" w:rsidRPr="00206120" w:rsidRDefault="004B1B55" w:rsidP="00314A5D">
      <w:r w:rsidRPr="00206120">
        <w:t xml:space="preserve">1. Инклюзивное образование: сущность и содержание. </w:t>
      </w:r>
    </w:p>
    <w:p w:rsidR="004B1B55" w:rsidRPr="00206120" w:rsidRDefault="004B1B55" w:rsidP="00314A5D">
      <w:r w:rsidRPr="00206120">
        <w:t xml:space="preserve">2.Принципы инклюзивного образования. </w:t>
      </w:r>
    </w:p>
    <w:p w:rsidR="004B1B55" w:rsidRPr="00206120" w:rsidRDefault="004B1B55" w:rsidP="00314A5D">
      <w:r w:rsidRPr="00206120">
        <w:t xml:space="preserve">3.Отношение и стереотипы общества к инклюзивному образованию. </w:t>
      </w:r>
    </w:p>
    <w:p w:rsidR="004B1B55" w:rsidRPr="00206120" w:rsidRDefault="004B1B55" w:rsidP="00314A5D">
      <w:r w:rsidRPr="00206120">
        <w:t xml:space="preserve">4.Преимущества инклюзивного образования </w:t>
      </w:r>
    </w:p>
    <w:p w:rsidR="004B1B55" w:rsidRPr="005F3A24" w:rsidRDefault="004B1B55" w:rsidP="00314A5D">
      <w:pPr>
        <w:rPr>
          <w:i/>
        </w:rPr>
      </w:pPr>
      <w:r w:rsidRPr="005F3A24">
        <w:rPr>
          <w:i/>
        </w:rPr>
        <w:t>Информационно-аналитический проект</w:t>
      </w:r>
    </w:p>
    <w:p w:rsidR="004B1B55" w:rsidRPr="00206120" w:rsidRDefault="004B1B55" w:rsidP="00314A5D">
      <w:pPr>
        <w:autoSpaceDE w:val="0"/>
        <w:autoSpaceDN w:val="0"/>
        <w:adjustRightInd w:val="0"/>
        <w:rPr>
          <w:color w:val="000000"/>
        </w:rPr>
      </w:pPr>
      <w:r w:rsidRPr="00206120">
        <w:rPr>
          <w:color w:val="000000"/>
        </w:rPr>
        <w:t>Подготовить презентацию на одну из тем:</w:t>
      </w:r>
    </w:p>
    <w:p w:rsidR="004B1B55" w:rsidRPr="00206120" w:rsidRDefault="004B1B55" w:rsidP="00314A5D">
      <w:r w:rsidRPr="00206120">
        <w:t xml:space="preserve">1.Внешние условия эффективной инклюзии ребенка с проблемами в развитии. </w:t>
      </w:r>
    </w:p>
    <w:p w:rsidR="004B1B55" w:rsidRPr="00206120" w:rsidRDefault="004B1B55" w:rsidP="00314A5D">
      <w:r w:rsidRPr="00206120">
        <w:t xml:space="preserve">2.Внутренние условия эффективной инклюзии детей с ОВЗ. </w:t>
      </w:r>
    </w:p>
    <w:p w:rsidR="004B1B55" w:rsidRPr="00206120" w:rsidRDefault="004B1B55" w:rsidP="00314A5D">
      <w:r w:rsidRPr="00206120">
        <w:t xml:space="preserve">3.Модели инклюзивного обучения: анализ и характеристики. </w:t>
      </w:r>
    </w:p>
    <w:p w:rsidR="004B1B55" w:rsidRPr="00206120" w:rsidRDefault="004B1B55" w:rsidP="00314A5D">
      <w:r w:rsidRPr="00206120">
        <w:t xml:space="preserve">4.Базовые предпосылки эффективного инклюзивного обучения детей с ОВЗ.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t>Подготовьте эссе «Знаменитые люди с ОВЗ».</w:t>
      </w:r>
    </w:p>
    <w:p w:rsidR="004B1B55" w:rsidRPr="00206120" w:rsidRDefault="004B1B55" w:rsidP="00314A5D">
      <w:pPr>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t>Разработать презентацию по теме эссе.</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4B1B55" w:rsidRPr="00206120" w:rsidRDefault="004B1B55" w:rsidP="00314A5D">
      <w:pPr>
        <w:widowControl w:val="0"/>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w:t>
      </w:r>
      <w:proofErr w:type="spellStart"/>
      <w:r w:rsidRPr="00206120">
        <w:rPr>
          <w:rFonts w:ascii="Times New Roman CYR" w:hAnsi="Times New Roman CYR" w:cs="Times New Roman CYR"/>
        </w:rPr>
        <w:t>пребывания</w:t>
      </w:r>
      <w:r>
        <w:rPr>
          <w:rFonts w:ascii="Times New Roman CYR" w:hAnsi="Times New Roman CYR" w:cs="Times New Roman CYR"/>
        </w:rPr>
        <w:t>.</w:t>
      </w:r>
      <w:r w:rsidRPr="00206120">
        <w:rPr>
          <w:rFonts w:ascii="Times New Roman CYR" w:hAnsi="Times New Roman CYR" w:cs="Times New Roman CYR"/>
        </w:rPr>
        <w:t>Из</w:t>
      </w:r>
      <w:proofErr w:type="spellEnd"/>
      <w:r w:rsidRPr="00206120">
        <w:rPr>
          <w:rFonts w:ascii="Times New Roman CYR" w:hAnsi="Times New Roman CYR" w:cs="Times New Roman CYR"/>
        </w:rPr>
        <w:t xml:space="preserve">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4B1B55" w:rsidRPr="00206120" w:rsidRDefault="004B1B55" w:rsidP="00314A5D">
      <w:pPr>
        <w:autoSpaceDE w:val="0"/>
        <w:autoSpaceDN w:val="0"/>
        <w:adjustRightInd w:val="0"/>
        <w:jc w:val="both"/>
        <w:rPr>
          <w:rFonts w:ascii="Times New Roman CYR" w:hAnsi="Times New Roman CYR" w:cs="Times New Roman CYR"/>
        </w:rPr>
      </w:pPr>
    </w:p>
    <w:p w:rsidR="004B1B55" w:rsidRPr="00C12790" w:rsidRDefault="004B1B55" w:rsidP="00C12790">
      <w:pPr>
        <w:jc w:val="both"/>
        <w:rPr>
          <w:b/>
        </w:rPr>
      </w:pPr>
      <w:r w:rsidRPr="00206120">
        <w:tab/>
      </w:r>
      <w:r w:rsidRPr="00206120">
        <w:rPr>
          <w:b/>
        </w:rPr>
        <w:t xml:space="preserve">Тема 2.  </w:t>
      </w:r>
      <w:proofErr w:type="spellStart"/>
      <w:r w:rsidRPr="00C12790">
        <w:rPr>
          <w:b/>
        </w:rPr>
        <w:t>Психическийдизонтогенез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4B1B55" w:rsidRPr="00206120" w:rsidRDefault="004B1B55" w:rsidP="00314A5D">
      <w:pPr>
        <w:widowControl w:val="0"/>
        <w:autoSpaceDE w:val="0"/>
        <w:autoSpaceDN w:val="0"/>
        <w:adjustRightInd w:val="0"/>
        <w:jc w:val="both"/>
        <w:rPr>
          <w:b/>
          <w:i/>
        </w:rPr>
      </w:pPr>
      <w:r w:rsidRPr="00206120">
        <w:rPr>
          <w:b/>
          <w:i/>
        </w:rPr>
        <w:t>Вопросы к практическому занятию:</w:t>
      </w:r>
    </w:p>
    <w:p w:rsidR="004B1B55" w:rsidRPr="00206120" w:rsidRDefault="004B1B55" w:rsidP="00314A5D">
      <w:pPr>
        <w:jc w:val="both"/>
      </w:pPr>
      <w:r w:rsidRPr="00206120">
        <w:t>1.Категория развития как важный методологический принцип педагогики и психологии.</w:t>
      </w:r>
    </w:p>
    <w:p w:rsidR="004B1B55" w:rsidRPr="00206120" w:rsidRDefault="004B1B5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4B1B55" w:rsidRPr="00206120" w:rsidRDefault="004B1B55" w:rsidP="00314A5D">
      <w:pPr>
        <w:jc w:val="both"/>
      </w:pPr>
      <w:r w:rsidRPr="00206120">
        <w:rPr>
          <w:bCs/>
        </w:rPr>
        <w:t xml:space="preserve">3. </w:t>
      </w:r>
      <w:r w:rsidRPr="00206120">
        <w:t>Понятие нормы психического развития. Критерии нормального развития.</w:t>
      </w:r>
    </w:p>
    <w:p w:rsidR="004B1B55" w:rsidRPr="00206120" w:rsidRDefault="004B1B55" w:rsidP="00314A5D">
      <w:pPr>
        <w:jc w:val="both"/>
      </w:pPr>
      <w:r w:rsidRPr="00206120">
        <w:t>4. Понятие «отклоняющееся развития».</w:t>
      </w:r>
    </w:p>
    <w:p w:rsidR="004B1B55" w:rsidRDefault="004B1B5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4B1B55" w:rsidRPr="00206120" w:rsidRDefault="004B1B5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4B1B55" w:rsidRPr="00206120" w:rsidRDefault="004B1B55" w:rsidP="00A219CE">
      <w:pPr>
        <w:widowControl w:val="0"/>
        <w:autoSpaceDE w:val="0"/>
        <w:autoSpaceDN w:val="0"/>
        <w:adjustRightInd w:val="0"/>
        <w:jc w:val="both"/>
      </w:pPr>
      <w:r>
        <w:t>7</w:t>
      </w:r>
      <w:r w:rsidRPr="00206120">
        <w:t>. Биологические причины приобретенных аномалий.</w:t>
      </w:r>
    </w:p>
    <w:p w:rsidR="004B1B55" w:rsidRDefault="004B1B5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4B1B55" w:rsidRPr="00206120" w:rsidRDefault="004B1B5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4B1B55" w:rsidRPr="00206120" w:rsidRDefault="004B1B5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4B1B55" w:rsidRPr="00206120" w:rsidRDefault="004B1B5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4B1B55" w:rsidRPr="00206120" w:rsidRDefault="004B1B5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4B1B55" w:rsidRPr="00206120" w:rsidRDefault="004B1B55" w:rsidP="00A219CE">
      <w:pPr>
        <w:jc w:val="both"/>
      </w:pPr>
      <w:r>
        <w:rPr>
          <w:bCs/>
        </w:rPr>
        <w:t>13</w:t>
      </w:r>
      <w:r w:rsidRPr="00206120">
        <w:rPr>
          <w:bCs/>
        </w:rPr>
        <w:t xml:space="preserve">. </w:t>
      </w:r>
      <w:r w:rsidRPr="00206120">
        <w:t xml:space="preserve">Основные типы </w:t>
      </w:r>
      <w:proofErr w:type="spellStart"/>
      <w:r w:rsidRPr="00206120">
        <w:t>психическогодизонтогенеза</w:t>
      </w:r>
      <w:proofErr w:type="spellEnd"/>
      <w:r w:rsidRPr="00206120">
        <w:t xml:space="preserve"> и их психолого-педагогическая характеристика.</w:t>
      </w:r>
    </w:p>
    <w:p w:rsidR="004B1B55" w:rsidRPr="00206120" w:rsidRDefault="004B1B55" w:rsidP="00A219CE">
      <w:pPr>
        <w:widowControl w:val="0"/>
        <w:autoSpaceDE w:val="0"/>
        <w:autoSpaceDN w:val="0"/>
        <w:adjustRightInd w:val="0"/>
        <w:jc w:val="both"/>
      </w:pPr>
    </w:p>
    <w:p w:rsidR="004B1B55" w:rsidRPr="00206120" w:rsidRDefault="004B1B55"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4B1B55" w:rsidRPr="00206120" w:rsidRDefault="004B1B55" w:rsidP="00314A5D">
      <w:pPr>
        <w:widowControl w:val="0"/>
        <w:autoSpaceDE w:val="0"/>
        <w:autoSpaceDN w:val="0"/>
        <w:adjustRightInd w:val="0"/>
        <w:jc w:val="both"/>
        <w:rPr>
          <w:i/>
        </w:rPr>
      </w:pPr>
      <w:r w:rsidRPr="00206120">
        <w:rPr>
          <w:i/>
        </w:rPr>
        <w:t>Проблемное задание</w:t>
      </w:r>
    </w:p>
    <w:p w:rsidR="004B1B55" w:rsidRPr="00206120" w:rsidRDefault="004B1B5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4B1B55" w:rsidRPr="00206120" w:rsidRDefault="004B1B5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4B1B55" w:rsidRPr="00206120" w:rsidTr="00B35136">
        <w:tc>
          <w:tcPr>
            <w:tcW w:w="2826"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Отклоняющееся развитие</w:t>
            </w:r>
          </w:p>
        </w:tc>
      </w:tr>
      <w:tr w:rsidR="004B1B55" w:rsidRPr="00206120" w:rsidTr="00B35136">
        <w:tc>
          <w:tcPr>
            <w:tcW w:w="2826"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p>
        </w:tc>
      </w:tr>
    </w:tbl>
    <w:p w:rsidR="004B1B55" w:rsidRPr="00206120" w:rsidRDefault="004B1B55" w:rsidP="00314A5D">
      <w:pPr>
        <w:widowControl w:val="0"/>
        <w:tabs>
          <w:tab w:val="num" w:pos="720"/>
        </w:tabs>
        <w:autoSpaceDE w:val="0"/>
        <w:autoSpaceDN w:val="0"/>
        <w:adjustRightInd w:val="0"/>
        <w:snapToGrid w:val="0"/>
        <w:jc w:val="both"/>
      </w:pPr>
    </w:p>
    <w:p w:rsidR="004B1B55" w:rsidRPr="00206120" w:rsidRDefault="004B1B5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4B1B55" w:rsidRPr="00206120" w:rsidRDefault="004B1B55" w:rsidP="00314A5D">
      <w:pPr>
        <w:widowControl w:val="0"/>
        <w:autoSpaceDE w:val="0"/>
        <w:autoSpaceDN w:val="0"/>
        <w:adjustRightInd w:val="0"/>
        <w:jc w:val="both"/>
        <w:rPr>
          <w:i/>
        </w:rPr>
      </w:pPr>
      <w:r w:rsidRPr="00206120">
        <w:rPr>
          <w:i/>
        </w:rPr>
        <w:t>Подготовка 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jc w:val="both"/>
      </w:pPr>
      <w:r w:rsidRPr="00206120">
        <w:t>Составить таблицу «Нарушения развития»</w:t>
      </w:r>
    </w:p>
    <w:p w:rsidR="004B1B55" w:rsidRPr="00206120" w:rsidRDefault="004B1B5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4B1B55" w:rsidRPr="00206120" w:rsidTr="00B35136">
        <w:tc>
          <w:tcPr>
            <w:tcW w:w="2968"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компенсации</w:t>
            </w:r>
          </w:p>
        </w:tc>
      </w:tr>
      <w:tr w:rsidR="004B1B55" w:rsidRPr="00206120" w:rsidTr="00B35136">
        <w:tc>
          <w:tcPr>
            <w:tcW w:w="2968"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4B1B55" w:rsidRPr="00650C61" w:rsidRDefault="004B1B55" w:rsidP="00314A5D">
      <w:pPr>
        <w:rPr>
          <w:i/>
          <w:iCs/>
        </w:rPr>
      </w:pPr>
      <w:r w:rsidRPr="00650C61">
        <w:rPr>
          <w:i/>
          <w:iCs/>
        </w:rPr>
        <w:t>Деловая игра</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4B1B55" w:rsidRPr="00206120" w:rsidRDefault="004B1B5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4B1B55" w:rsidRPr="00206120" w:rsidRDefault="004B1B5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4B1B55" w:rsidRPr="00206120" w:rsidRDefault="004B1B55" w:rsidP="00314A5D">
      <w:pPr>
        <w:autoSpaceDE w:val="0"/>
        <w:autoSpaceDN w:val="0"/>
        <w:adjustRightInd w:val="0"/>
        <w:jc w:val="both"/>
        <w:rPr>
          <w:i/>
        </w:rPr>
      </w:pPr>
      <w:r w:rsidRPr="00206120">
        <w:rPr>
          <w:i/>
        </w:rPr>
        <w:t>Информационно-аналитический проект</w:t>
      </w:r>
    </w:p>
    <w:p w:rsidR="004B1B55" w:rsidRPr="00206120" w:rsidRDefault="004B1B55" w:rsidP="00314A5D">
      <w:pPr>
        <w:autoSpaceDE w:val="0"/>
        <w:autoSpaceDN w:val="0"/>
        <w:adjustRightInd w:val="0"/>
        <w:jc w:val="both"/>
      </w:pPr>
      <w:r w:rsidRPr="00206120">
        <w:rPr>
          <w:i/>
        </w:rPr>
        <w:tab/>
      </w:r>
      <w:r w:rsidRPr="00206120">
        <w:t>Разработать презентацию по теме эссе</w:t>
      </w:r>
    </w:p>
    <w:p w:rsidR="004B1B55" w:rsidRPr="00206120" w:rsidRDefault="004B1B55" w:rsidP="00314A5D">
      <w:pPr>
        <w:autoSpaceDE w:val="0"/>
        <w:autoSpaceDN w:val="0"/>
        <w:adjustRightInd w:val="0"/>
        <w:jc w:val="both"/>
        <w:rPr>
          <w:i/>
        </w:rPr>
      </w:pPr>
      <w:r w:rsidRPr="00206120">
        <w:rP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4B1B55" w:rsidRPr="00206120" w:rsidRDefault="004B1B55" w:rsidP="00314A5D">
      <w:pPr>
        <w:widowControl w:val="0"/>
        <w:autoSpaceDE w:val="0"/>
        <w:autoSpaceDN w:val="0"/>
        <w:adjustRightInd w:val="0"/>
        <w:jc w:val="both"/>
        <w:rPr>
          <w:i/>
        </w:rPr>
      </w:pPr>
      <w:r w:rsidRPr="00206120">
        <w:rPr>
          <w:i/>
        </w:rPr>
        <w:t>Исследовательское задание</w:t>
      </w:r>
    </w:p>
    <w:p w:rsidR="004B1B55" w:rsidRPr="00206120" w:rsidRDefault="004B1B5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4B1B55" w:rsidRPr="00206120" w:rsidRDefault="004B1B55" w:rsidP="00314A5D">
      <w:pPr>
        <w:widowControl w:val="0"/>
        <w:autoSpaceDE w:val="0"/>
        <w:autoSpaceDN w:val="0"/>
        <w:adjustRightInd w:val="0"/>
        <w:jc w:val="both"/>
        <w:rPr>
          <w:i/>
        </w:rPr>
      </w:pPr>
      <w:r w:rsidRPr="00206120">
        <w:rPr>
          <w:i/>
        </w:rPr>
        <w:t xml:space="preserve">Подготовка логико-структурной схемы </w:t>
      </w:r>
    </w:p>
    <w:p w:rsidR="004B1B55" w:rsidRPr="00206120" w:rsidRDefault="004B1B5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w:t>
      </w:r>
      <w:proofErr w:type="spellStart"/>
      <w:r w:rsidRPr="00206120">
        <w:rPr>
          <w:rFonts w:ascii="Times New Roman CYR" w:hAnsi="Times New Roman CYR" w:cs="Times New Roman CYR"/>
        </w:rPr>
        <w:t>психическогоразвития</w:t>
      </w:r>
      <w:proofErr w:type="spellEnd"/>
      <w:r w:rsidRPr="00206120">
        <w:rPr>
          <w:rFonts w:ascii="Times New Roman CYR" w:hAnsi="Times New Roman CYR" w:cs="Times New Roman CYR"/>
        </w:rPr>
        <w:t xml:space="preserve"> ребенка с ограниченными возможностями здоровья является одной из основополагающих в специальной педагогики и психологии.</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4B1B55" w:rsidRPr="00206120" w:rsidRDefault="004B1B5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4B1B55" w:rsidRPr="00206120" w:rsidRDefault="004B1B55" w:rsidP="00314A5D">
      <w:pPr>
        <w:widowControl w:val="0"/>
        <w:autoSpaceDE w:val="0"/>
        <w:autoSpaceDN w:val="0"/>
        <w:adjustRightInd w:val="0"/>
        <w:jc w:val="both"/>
        <w:rPr>
          <w:i/>
        </w:rPr>
      </w:pPr>
      <w:r w:rsidRPr="00206120">
        <w:rPr>
          <w:i/>
        </w:rPr>
        <w:t xml:space="preserve">Тренинг по темам </w:t>
      </w:r>
    </w:p>
    <w:p w:rsidR="004B1B55" w:rsidRPr="00206120" w:rsidRDefault="004B1B55" w:rsidP="00314A5D">
      <w:pPr>
        <w:widowControl w:val="0"/>
        <w:autoSpaceDE w:val="0"/>
        <w:autoSpaceDN w:val="0"/>
        <w:adjustRightInd w:val="0"/>
        <w:ind w:firstLine="708"/>
        <w:jc w:val="both"/>
      </w:pPr>
      <w:r w:rsidRPr="00206120">
        <w:t>1. Морфогенез</w:t>
      </w:r>
    </w:p>
    <w:p w:rsidR="004B1B55" w:rsidRPr="00206120" w:rsidRDefault="004B1B5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4B1B55" w:rsidRPr="00206120" w:rsidRDefault="004B1B5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4B1B55" w:rsidRPr="00206120" w:rsidRDefault="004B1B5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4B1B55" w:rsidRPr="00206120" w:rsidRDefault="004B1B5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4B1B55" w:rsidRPr="00206120" w:rsidRDefault="004B1B55" w:rsidP="00314A5D">
      <w:pPr>
        <w:autoSpaceDE w:val="0"/>
        <w:autoSpaceDN w:val="0"/>
        <w:adjustRightInd w:val="0"/>
        <w:ind w:firstLine="708"/>
        <w:jc w:val="both"/>
        <w:rPr>
          <w:bCs/>
        </w:rPr>
      </w:pPr>
      <w:r w:rsidRPr="00206120">
        <w:rPr>
          <w:bCs/>
        </w:rPr>
        <w:t xml:space="preserve">Порядок проведения: </w:t>
      </w:r>
    </w:p>
    <w:p w:rsidR="004B1B55" w:rsidRPr="00206120" w:rsidRDefault="004B1B55"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206120" w:rsidRDefault="004B1B5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206120" w:rsidRDefault="004B1B55"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206120" w:rsidRDefault="004B1B55" w:rsidP="00314A5D">
      <w:pPr>
        <w:autoSpaceDE w:val="0"/>
        <w:autoSpaceDN w:val="0"/>
        <w:adjustRightInd w:val="0"/>
        <w:ind w:firstLine="540"/>
        <w:jc w:val="both"/>
      </w:pPr>
      <w:r w:rsidRPr="00206120">
        <w:rPr>
          <w:bCs/>
          <w:i/>
          <w:iCs/>
          <w:sz w:val="26"/>
          <w:szCs w:val="26"/>
        </w:rPr>
        <w:t>4 этап.</w:t>
      </w:r>
      <w:r w:rsidRPr="00206120">
        <w:t>После</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206120" w:rsidRDefault="004B1B5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206120" w:rsidRDefault="004B1B55"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4B1B55" w:rsidRPr="00206120" w:rsidRDefault="004B1B55" w:rsidP="00314A5D">
      <w:pPr>
        <w:widowControl w:val="0"/>
        <w:autoSpaceDE w:val="0"/>
        <w:autoSpaceDN w:val="0"/>
        <w:adjustRightInd w:val="0"/>
        <w:jc w:val="both"/>
      </w:pPr>
    </w:p>
    <w:p w:rsidR="004B1B55" w:rsidRPr="00EA56CF" w:rsidRDefault="004B1B5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4B1B55" w:rsidRDefault="004B1B55" w:rsidP="00314A5D">
      <w:pPr>
        <w:rPr>
          <w:b/>
          <w:i/>
        </w:rPr>
      </w:pPr>
      <w:r w:rsidRPr="00206120">
        <w:rPr>
          <w:b/>
          <w:i/>
        </w:rPr>
        <w:t>Вопросы к практическому занятию:</w:t>
      </w:r>
    </w:p>
    <w:p w:rsidR="004B1B55" w:rsidRDefault="004B1B55" w:rsidP="00CE4D7D">
      <w:pPr>
        <w:pStyle w:val="afa"/>
      </w:pPr>
      <w:r>
        <w:t>1.</w:t>
      </w:r>
      <w:r w:rsidRPr="00A530AF">
        <w:t xml:space="preserve">Принципы инклюзивного взаимодействия. </w:t>
      </w:r>
    </w:p>
    <w:p w:rsidR="004B1B55" w:rsidRDefault="004B1B55" w:rsidP="00CE4D7D">
      <w:pPr>
        <w:pStyle w:val="afa"/>
      </w:pPr>
      <w:r>
        <w:t>2.</w:t>
      </w:r>
      <w:r w:rsidRPr="00A530AF">
        <w:t xml:space="preserve">Нормативно-правовое обеспечение инклюзивного взаимодействия. </w:t>
      </w:r>
    </w:p>
    <w:p w:rsidR="004B1B55" w:rsidRDefault="004B1B55" w:rsidP="00CE4D7D">
      <w:pPr>
        <w:pStyle w:val="afa"/>
      </w:pPr>
      <w:r>
        <w:t>3.</w:t>
      </w:r>
      <w:r w:rsidRPr="00A530AF">
        <w:t xml:space="preserve">Этические основы инклюзивного взаимодействия. </w:t>
      </w:r>
    </w:p>
    <w:p w:rsidR="004B1B55" w:rsidRDefault="004B1B55" w:rsidP="00CE4D7D">
      <w:pPr>
        <w:pStyle w:val="afa"/>
      </w:pPr>
      <w:r>
        <w:t>4.</w:t>
      </w:r>
      <w:r w:rsidRPr="00A530AF">
        <w:t xml:space="preserve">Характеристика возможных барьеров при инклюзивном взаимодействии. </w:t>
      </w:r>
    </w:p>
    <w:p w:rsidR="004B1B55" w:rsidRPr="00206120" w:rsidRDefault="004B1B5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4B1B55" w:rsidRPr="00206120" w:rsidRDefault="004B1B5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4B1B55" w:rsidRPr="00206120" w:rsidRDefault="004B1B5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4B1B55" w:rsidRPr="00206120" w:rsidRDefault="004B1B5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4B1B55" w:rsidRPr="00206120" w:rsidRDefault="004B1B5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4B1B55" w:rsidRPr="00206120" w:rsidRDefault="004B1B55" w:rsidP="00314A5D">
      <w:pPr>
        <w:autoSpaceDE w:val="0"/>
        <w:autoSpaceDN w:val="0"/>
        <w:adjustRightInd w:val="0"/>
      </w:pPr>
      <w:r>
        <w:t>10</w:t>
      </w:r>
      <w:r w:rsidRPr="00206120">
        <w:t>. Искаженное развитие</w:t>
      </w:r>
    </w:p>
    <w:p w:rsidR="004B1B55" w:rsidRPr="00206120" w:rsidRDefault="004B1B5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4B1B55" w:rsidRDefault="004B1B55" w:rsidP="00314A5D">
      <w:pPr>
        <w:widowControl w:val="0"/>
        <w:autoSpaceDE w:val="0"/>
        <w:autoSpaceDN w:val="0"/>
        <w:adjustRightInd w:val="0"/>
      </w:pPr>
      <w:r>
        <w:t>12</w:t>
      </w:r>
      <w:r w:rsidRPr="00206120">
        <w:t>. Развитие детей со сложными недостатками развития.</w:t>
      </w:r>
    </w:p>
    <w:p w:rsidR="004B1B55" w:rsidRPr="00206120" w:rsidRDefault="004B1B5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4B1B55" w:rsidRPr="00206120" w:rsidRDefault="004B1B5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4B1B55" w:rsidRPr="00206120" w:rsidRDefault="004B1B5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4B1B55" w:rsidRPr="00206120" w:rsidRDefault="004B1B5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4B1B55" w:rsidRPr="00206120" w:rsidRDefault="004B1B55" w:rsidP="001C71C4">
      <w:pPr>
        <w:widowControl w:val="0"/>
        <w:autoSpaceDE w:val="0"/>
        <w:autoSpaceDN w:val="0"/>
        <w:adjustRightInd w:val="0"/>
        <w:rPr>
          <w:b/>
          <w:i/>
        </w:rPr>
      </w:pPr>
    </w:p>
    <w:p w:rsidR="004B1B55" w:rsidRPr="00206120" w:rsidRDefault="004B1B55" w:rsidP="00314A5D">
      <w:pPr>
        <w:widowControl w:val="0"/>
        <w:autoSpaceDE w:val="0"/>
        <w:autoSpaceDN w:val="0"/>
        <w:adjustRightInd w:val="0"/>
        <w:rPr>
          <w:b/>
          <w:i/>
        </w:rPr>
      </w:pPr>
      <w:r w:rsidRPr="00206120">
        <w:rPr>
          <w:b/>
          <w:i/>
        </w:rPr>
        <w:t>Задания к занятию</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4B1B55" w:rsidRPr="00206120" w:rsidRDefault="004B1B5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4B1B55" w:rsidRPr="00206120" w:rsidRDefault="004B1B5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Эссе</w:t>
      </w:r>
    </w:p>
    <w:p w:rsidR="004B1B55" w:rsidRPr="00206120" w:rsidRDefault="004B1B5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4B1B55" w:rsidRPr="00206120" w:rsidRDefault="004B1B5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4B1B55" w:rsidRPr="00206120" w:rsidRDefault="004B1B5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4B1B55" w:rsidRPr="00206120" w:rsidRDefault="004B1B5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4B1B55" w:rsidRPr="00206120" w:rsidRDefault="004B1B5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206120" w:rsidTr="00B35136">
        <w:tc>
          <w:tcPr>
            <w:tcW w:w="288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психического развития</w:t>
            </w:r>
          </w:p>
        </w:tc>
      </w:tr>
      <w:tr w:rsidR="004B1B55" w:rsidRPr="00206120" w:rsidTr="00B35136">
        <w:tc>
          <w:tcPr>
            <w:tcW w:w="288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275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pPr>
    </w:p>
    <w:p w:rsidR="004B1B55" w:rsidRPr="00206120" w:rsidRDefault="004B1B55" w:rsidP="00314A5D">
      <w:pPr>
        <w:widowControl w:val="0"/>
        <w:numPr>
          <w:ilvl w:val="2"/>
          <w:numId w:val="16"/>
        </w:numPr>
        <w:autoSpaceDE w:val="0"/>
        <w:autoSpaceDN w:val="0"/>
        <w:adjustRightInd w:val="0"/>
        <w:ind w:left="0" w:firstLine="540"/>
        <w:jc w:val="both"/>
      </w:pPr>
      <w:r w:rsidRPr="00206120">
        <w:rPr>
          <w:i/>
        </w:rPr>
        <w:t>Проблемное задание</w:t>
      </w:r>
    </w:p>
    <w:p w:rsidR="004B1B55" w:rsidRPr="00206120" w:rsidRDefault="004B1B5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4B1B55" w:rsidRPr="00206120" w:rsidRDefault="004B1B5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4B1B55" w:rsidRPr="00206120" w:rsidRDefault="004B1B5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206120" w:rsidRDefault="004B1B55" w:rsidP="00314A5D">
      <w:pPr>
        <w:tabs>
          <w:tab w:val="num" w:pos="0"/>
        </w:tabs>
        <w:ind w:firstLine="540"/>
        <w:jc w:val="both"/>
        <w:rPr>
          <w:i/>
        </w:rPr>
      </w:pPr>
      <w:r w:rsidRPr="00206120">
        <w:rPr>
          <w:i/>
        </w:rPr>
        <w:t>Дискуссия</w:t>
      </w:r>
    </w:p>
    <w:p w:rsidR="004B1B55" w:rsidRPr="00206120" w:rsidRDefault="004B1B5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4B1B55" w:rsidRPr="00206120" w:rsidRDefault="004B1B55" w:rsidP="00314A5D">
      <w:pPr>
        <w:tabs>
          <w:tab w:val="num" w:pos="0"/>
        </w:tabs>
        <w:ind w:firstLine="540"/>
        <w:jc w:val="both"/>
        <w:rPr>
          <w:i/>
        </w:rPr>
      </w:pPr>
      <w:r w:rsidRPr="00206120">
        <w:rPr>
          <w:i/>
        </w:rPr>
        <w:t xml:space="preserve">Информационно-аналитический проект </w:t>
      </w:r>
    </w:p>
    <w:p w:rsidR="004B1B55" w:rsidRPr="00206120" w:rsidRDefault="004B1B5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4B1B55" w:rsidRPr="00206120" w:rsidRDefault="004B1B55" w:rsidP="00314A5D">
      <w:pPr>
        <w:tabs>
          <w:tab w:val="num" w:pos="0"/>
        </w:tabs>
        <w:ind w:firstLine="540"/>
        <w:jc w:val="both"/>
      </w:pPr>
      <w:r w:rsidRPr="00206120">
        <w:t>Составить схему «Отличие психопатии от акцентуации характера».</w:t>
      </w:r>
    </w:p>
    <w:p w:rsidR="004B1B55" w:rsidRPr="00206120" w:rsidRDefault="004B1B55" w:rsidP="00314A5D">
      <w:pPr>
        <w:tabs>
          <w:tab w:val="num" w:pos="0"/>
        </w:tabs>
        <w:ind w:firstLine="540"/>
        <w:jc w:val="both"/>
        <w:rPr>
          <w:i/>
        </w:rPr>
      </w:pPr>
      <w:r w:rsidRPr="00206120">
        <w:rPr>
          <w:i/>
        </w:rPr>
        <w:t>Обсуждение</w:t>
      </w:r>
    </w:p>
    <w:p w:rsidR="004B1B55" w:rsidRPr="00206120" w:rsidRDefault="004B1B5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4B1B55" w:rsidRPr="00206120" w:rsidRDefault="004B1B5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4B1B55" w:rsidRPr="00206120" w:rsidRDefault="004B1B5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4B1B55" w:rsidRPr="00206120" w:rsidRDefault="004B1B5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4B1B55" w:rsidRPr="008C0186" w:rsidRDefault="004B1B5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4B1B55" w:rsidRPr="00206120" w:rsidRDefault="004B1B55" w:rsidP="00314A5D">
      <w:pPr>
        <w:widowControl w:val="0"/>
        <w:autoSpaceDE w:val="0"/>
        <w:autoSpaceDN w:val="0"/>
        <w:adjustRightInd w:val="0"/>
        <w:snapToGri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pPr>
      <w:r w:rsidRPr="00206120">
        <w:tab/>
        <w:t>Разработать презентацию по теме эссе</w:t>
      </w:r>
    </w:p>
    <w:p w:rsidR="004B1B55" w:rsidRPr="00206120" w:rsidRDefault="004B1B55" w:rsidP="00314A5D">
      <w:pPr>
        <w:widowControl w:val="0"/>
        <w:autoSpaceDE w:val="0"/>
        <w:autoSpaceDN w:val="0"/>
        <w:adjustRightInd w:val="0"/>
        <w:rPr>
          <w:i/>
        </w:rPr>
      </w:pPr>
      <w:r w:rsidRPr="00206120">
        <w:rPr>
          <w:i/>
        </w:rPr>
        <w:t>Дискуссия</w:t>
      </w:r>
    </w:p>
    <w:p w:rsidR="004B1B55" w:rsidRPr="00206120" w:rsidRDefault="004B1B55" w:rsidP="00314A5D">
      <w:pPr>
        <w:widowControl w:val="0"/>
        <w:autoSpaceDE w:val="0"/>
        <w:autoSpaceDN w:val="0"/>
        <w:adjustRightInd w:val="0"/>
      </w:pPr>
      <w:r w:rsidRPr="00206120">
        <w:rPr>
          <w:i/>
        </w:rPr>
        <w:tab/>
      </w:r>
      <w:r w:rsidRPr="00206120">
        <w:t>Обсудить материалы эссе и презентаций в группе</w:t>
      </w:r>
    </w:p>
    <w:p w:rsidR="004B1B55" w:rsidRPr="00206120" w:rsidRDefault="004B1B55" w:rsidP="00314A5D">
      <w:pPr>
        <w:widowControl w:val="0"/>
        <w:autoSpaceDE w:val="0"/>
        <w:autoSpaceDN w:val="0"/>
        <w:adjustRightInd w:val="0"/>
        <w:rPr>
          <w:i/>
        </w:rPr>
      </w:pPr>
      <w:r w:rsidRPr="00206120">
        <w:rPr>
          <w:i/>
        </w:rPr>
        <w:t xml:space="preserve">Ситуационная задача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4B1B55" w:rsidRPr="00206120" w:rsidRDefault="004B1B5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4B1B55" w:rsidRPr="00206120" w:rsidRDefault="004B1B5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4B1B55" w:rsidRPr="00206120" w:rsidRDefault="004B1B55" w:rsidP="00314A5D">
      <w:pPr>
        <w:widowControl w:val="0"/>
        <w:tabs>
          <w:tab w:val="left" w:pos="540"/>
        </w:tabs>
        <w:autoSpaceDE w:val="0"/>
        <w:autoSpaceDN w:val="0"/>
        <w:adjustRightInd w:val="0"/>
        <w:ind w:firstLine="540"/>
        <w:rPr>
          <w:i/>
        </w:rPr>
      </w:pPr>
      <w:r w:rsidRPr="00206120">
        <w:rPr>
          <w:i/>
        </w:rPr>
        <w:t>Подготовка карт памяти</w:t>
      </w:r>
    </w:p>
    <w:p w:rsidR="004B1B55" w:rsidRPr="00206120" w:rsidRDefault="004B1B55" w:rsidP="00314A5D">
      <w:pPr>
        <w:widowControl w:val="0"/>
        <w:tabs>
          <w:tab w:val="left" w:pos="540"/>
        </w:tabs>
        <w:autoSpaceDE w:val="0"/>
        <w:autoSpaceDN w:val="0"/>
        <w:adjustRightInd w:val="0"/>
        <w:ind w:firstLine="540"/>
      </w:pPr>
      <w:r w:rsidRPr="00206120">
        <w:t>Составить карту памяти по данной теме</w:t>
      </w:r>
    </w:p>
    <w:p w:rsidR="004B1B55" w:rsidRPr="00206120" w:rsidRDefault="004B1B5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4B1B55" w:rsidRPr="00206120" w:rsidRDefault="004B1B55" w:rsidP="00314A5D">
      <w:pPr>
        <w:widowControl w:val="0"/>
        <w:autoSpaceDE w:val="0"/>
        <w:autoSpaceDN w:val="0"/>
        <w:adjustRightInd w:val="0"/>
        <w:jc w:val="center"/>
      </w:pPr>
      <w:r w:rsidRPr="00206120">
        <w:t>Виды компенсации</w:t>
      </w:r>
    </w:p>
    <w:p w:rsidR="004B1B55" w:rsidRPr="00206120" w:rsidRDefault="00034399"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pPr>
      <w:r w:rsidRPr="00206120">
        <w:rPr>
          <w:i/>
        </w:rPr>
        <w:t xml:space="preserve">                                       Внутрисистемная                  Межсистемная</w:t>
      </w:r>
    </w:p>
    <w:p w:rsidR="004B1B55" w:rsidRPr="00206120" w:rsidRDefault="004B1B55" w:rsidP="00314A5D">
      <w:pPr>
        <w:widowControl w:val="0"/>
        <w:autoSpaceDE w:val="0"/>
        <w:autoSpaceDN w:val="0"/>
        <w:adjustRightInd w:val="0"/>
        <w:jc w:val="both"/>
      </w:pPr>
    </w:p>
    <w:p w:rsidR="004B1B55" w:rsidRPr="00206120" w:rsidRDefault="004B1B5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4B1B55" w:rsidRPr="00206120" w:rsidRDefault="004B1B55" w:rsidP="00314A5D">
      <w:pPr>
        <w:widowControl w:val="0"/>
        <w:autoSpaceDE w:val="0"/>
        <w:autoSpaceDN w:val="0"/>
        <w:adjustRightInd w:val="0"/>
        <w:ind w:firstLine="708"/>
        <w:jc w:val="both"/>
      </w:pPr>
      <w:r w:rsidRPr="00206120">
        <w:rPr>
          <w:i/>
        </w:rPr>
        <w:t>Этапы компенсации</w:t>
      </w:r>
      <w:r w:rsidRPr="00206120">
        <w:t>:</w:t>
      </w:r>
    </w:p>
    <w:p w:rsidR="004B1B55" w:rsidRPr="00206120" w:rsidRDefault="004B1B55" w:rsidP="00314A5D">
      <w:pPr>
        <w:widowControl w:val="0"/>
        <w:autoSpaceDE w:val="0"/>
        <w:autoSpaceDN w:val="0"/>
        <w:adjustRightInd w:val="0"/>
        <w:jc w:val="both"/>
      </w:pPr>
      <w:r w:rsidRPr="00206120">
        <w:tab/>
        <w:t>- обнаружение нарушения в работе организма;</w:t>
      </w:r>
    </w:p>
    <w:p w:rsidR="004B1B55" w:rsidRPr="00206120" w:rsidRDefault="004B1B55" w:rsidP="00314A5D">
      <w:pPr>
        <w:widowControl w:val="0"/>
        <w:autoSpaceDE w:val="0"/>
        <w:autoSpaceDN w:val="0"/>
        <w:adjustRightInd w:val="0"/>
        <w:jc w:val="both"/>
      </w:pPr>
      <w:r w:rsidRPr="00206120">
        <w:tab/>
        <w:t>- оценка параметров нарушения, его локализации и выраженности;</w:t>
      </w:r>
    </w:p>
    <w:p w:rsidR="004B1B55" w:rsidRPr="00206120" w:rsidRDefault="004B1B5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4B1B55" w:rsidRPr="00206120" w:rsidRDefault="004B1B55" w:rsidP="00314A5D">
      <w:pPr>
        <w:widowControl w:val="0"/>
        <w:autoSpaceDE w:val="0"/>
        <w:autoSpaceDN w:val="0"/>
        <w:adjustRightInd w:val="0"/>
        <w:jc w:val="both"/>
      </w:pPr>
      <w:r w:rsidRPr="00206120">
        <w:tab/>
        <w:t>- отслеживание реализации программы;</w:t>
      </w:r>
    </w:p>
    <w:p w:rsidR="004B1B55" w:rsidRPr="00206120" w:rsidRDefault="004B1B55" w:rsidP="00314A5D">
      <w:pPr>
        <w:widowControl w:val="0"/>
        <w:autoSpaceDE w:val="0"/>
        <w:autoSpaceDN w:val="0"/>
        <w:adjustRightInd w:val="0"/>
        <w:jc w:val="both"/>
        <w:rPr>
          <w:i/>
        </w:rPr>
      </w:pPr>
      <w:r w:rsidRPr="00206120">
        <w:tab/>
        <w:t>- закрепление достигнутых результатов.</w:t>
      </w:r>
    </w:p>
    <w:p w:rsidR="004B1B55" w:rsidRPr="00206120" w:rsidRDefault="004B1B55"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4B1B55" w:rsidRPr="00206120" w:rsidRDefault="004B1B5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4B1B55" w:rsidRPr="00206120" w:rsidRDefault="004B1B5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4B1B55" w:rsidRPr="00206120" w:rsidRDefault="004B1B5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4B1B55" w:rsidRPr="00206120" w:rsidRDefault="004B1B5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4B1B55" w:rsidRPr="00206120" w:rsidRDefault="004B1B5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4B1B55" w:rsidRPr="00206120" w:rsidRDefault="004B1B5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4B1B55" w:rsidRPr="00206120" w:rsidRDefault="004B1B5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4B1B55" w:rsidRPr="00206120" w:rsidRDefault="004B1B5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4B1B55" w:rsidRPr="00206120" w:rsidRDefault="004B1B5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4B1B55" w:rsidRPr="00206120" w:rsidRDefault="004B1B5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4B1B55" w:rsidRPr="00206120" w:rsidRDefault="004B1B5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4B1B55" w:rsidRPr="00206120" w:rsidRDefault="004B1B5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4B1B55" w:rsidRPr="00206120" w:rsidRDefault="004B1B5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4B1B55" w:rsidRPr="00206120" w:rsidRDefault="004B1B5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4B1B55" w:rsidRPr="00206120" w:rsidRDefault="004B1B5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4B1B55" w:rsidRPr="00206120" w:rsidRDefault="004B1B5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4B1B55" w:rsidRPr="00206120" w:rsidRDefault="004B1B5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4B1B55" w:rsidRPr="00206120" w:rsidRDefault="004B1B5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4B1B55" w:rsidRPr="00206120" w:rsidRDefault="004B1B5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4B1B55" w:rsidRPr="00206120" w:rsidRDefault="004B1B5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4B1B55" w:rsidRPr="00206120" w:rsidRDefault="004B1B55" w:rsidP="00314A5D">
      <w:pPr>
        <w:widowControl w:val="0"/>
        <w:autoSpaceDE w:val="0"/>
        <w:autoSpaceDN w:val="0"/>
        <w:adjustRightInd w:val="0"/>
      </w:pPr>
    </w:p>
    <w:p w:rsidR="004B1B55" w:rsidRPr="00032556" w:rsidRDefault="004B1B5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4B1B55" w:rsidRPr="00206120" w:rsidRDefault="004B1B55" w:rsidP="00314A5D">
      <w:pPr>
        <w:rPr>
          <w:b/>
          <w:i/>
        </w:rPr>
      </w:pPr>
    </w:p>
    <w:p w:rsidR="004B1B55" w:rsidRDefault="004B1B55" w:rsidP="00314A5D">
      <w:pPr>
        <w:rPr>
          <w:b/>
          <w:i/>
        </w:rPr>
      </w:pPr>
      <w:r w:rsidRPr="00206120">
        <w:rPr>
          <w:b/>
          <w:i/>
        </w:rPr>
        <w:t>Вопросы к практическому занятию:</w:t>
      </w:r>
    </w:p>
    <w:p w:rsidR="004B1B55" w:rsidRDefault="004B1B55" w:rsidP="0030792F">
      <w:pPr>
        <w:shd w:val="clear" w:color="auto" w:fill="FFFFFF"/>
        <w:jc w:val="both"/>
      </w:pPr>
      <w:r>
        <w:t xml:space="preserve">1.Социальная инклюзия в образовании. </w:t>
      </w:r>
    </w:p>
    <w:p w:rsidR="004B1B55" w:rsidRDefault="004B1B55" w:rsidP="0030792F">
      <w:pPr>
        <w:shd w:val="clear" w:color="auto" w:fill="FFFFFF"/>
        <w:jc w:val="both"/>
      </w:pPr>
      <w:r>
        <w:t xml:space="preserve">2.Инклюзия в детских учреждениях. </w:t>
      </w:r>
    </w:p>
    <w:p w:rsidR="004B1B55" w:rsidRDefault="004B1B55" w:rsidP="0030792F">
      <w:pPr>
        <w:shd w:val="clear" w:color="auto" w:fill="FFFFFF"/>
        <w:jc w:val="both"/>
      </w:pPr>
      <w:r>
        <w:t xml:space="preserve">3.Инклюзия в общем образовании. </w:t>
      </w:r>
    </w:p>
    <w:p w:rsidR="004B1B55" w:rsidRDefault="004B1B55" w:rsidP="0030792F">
      <w:pPr>
        <w:shd w:val="clear" w:color="auto" w:fill="FFFFFF"/>
        <w:jc w:val="both"/>
      </w:pPr>
      <w:r>
        <w:t>4.Инклюзивные практики в профессиональном образовании.</w:t>
      </w:r>
    </w:p>
    <w:p w:rsidR="004B1B55" w:rsidRDefault="004B1B55" w:rsidP="0030792F">
      <w:pPr>
        <w:shd w:val="clear" w:color="auto" w:fill="FFFFFF"/>
        <w:jc w:val="both"/>
      </w:pPr>
      <w:r>
        <w:t>5.Инклюзия в сфере социального обслуживания и социальной защиты.</w:t>
      </w:r>
    </w:p>
    <w:p w:rsidR="004B1B55" w:rsidRPr="00206120" w:rsidRDefault="004B1B55" w:rsidP="00314A5D">
      <w:pPr>
        <w:widowControl w:val="0"/>
        <w:autoSpaceDE w:val="0"/>
        <w:autoSpaceDN w:val="0"/>
        <w:adjustRightInd w:val="0"/>
        <w:jc w:val="both"/>
      </w:pPr>
      <w:r>
        <w:rPr>
          <w:bCs/>
        </w:rPr>
        <w:t>6.</w:t>
      </w:r>
      <w:r w:rsidRPr="00206120">
        <w:t>Теоретические основы социализации.</w:t>
      </w:r>
    </w:p>
    <w:p w:rsidR="004B1B55" w:rsidRPr="00206120" w:rsidRDefault="004B1B5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4B1B55" w:rsidRPr="00206120" w:rsidRDefault="004B1B5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4B1B55" w:rsidRPr="00206120" w:rsidRDefault="004B1B5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4B1B55" w:rsidRPr="00206120" w:rsidRDefault="004B1B55" w:rsidP="00314A5D">
      <w:pPr>
        <w:widowControl w:val="0"/>
        <w:autoSpaceDE w:val="0"/>
        <w:autoSpaceDN w:val="0"/>
        <w:adjustRightInd w:val="0"/>
        <w:jc w:val="both"/>
      </w:pPr>
      <w:r>
        <w:rPr>
          <w:bCs/>
        </w:rPr>
        <w:t>10.</w:t>
      </w:r>
      <w:r w:rsidRPr="00206120">
        <w:t>Интеграция лиц с ОВЗ в общество.</w:t>
      </w:r>
    </w:p>
    <w:p w:rsidR="004B1B55" w:rsidRPr="00206120" w:rsidRDefault="004B1B55" w:rsidP="00314A5D">
      <w:pPr>
        <w:widowControl w:val="0"/>
        <w:autoSpaceDE w:val="0"/>
        <w:autoSpaceDN w:val="0"/>
        <w:adjustRightInd w:val="0"/>
        <w:rPr>
          <w:b/>
          <w:i/>
        </w:rPr>
      </w:pPr>
      <w:r w:rsidRPr="00206120">
        <w:rPr>
          <w:b/>
          <w:i/>
        </w:rPr>
        <w:t>Задания к  занятию</w:t>
      </w:r>
    </w:p>
    <w:p w:rsidR="004B1B55" w:rsidRPr="00206120" w:rsidRDefault="004B1B55" w:rsidP="00314A5D">
      <w:pPr>
        <w:widowControl w:val="0"/>
        <w:autoSpaceDE w:val="0"/>
        <w:autoSpaceDN w:val="0"/>
        <w:adjustRightInd w:val="0"/>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4B1B55" w:rsidRPr="00206120" w:rsidRDefault="004B1B55" w:rsidP="00314A5D">
      <w:pPr>
        <w:widowControl w:val="0"/>
        <w:autoSpaceDE w:val="0"/>
        <w:autoSpaceDN w:val="0"/>
        <w:adjustRightIn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Ситуационная задача</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w:t>
      </w:r>
      <w:r>
        <w:rPr>
          <w:rFonts w:ascii="Times New Roman CYR" w:hAnsi="Times New Roman CYR" w:cs="Times New Roman CYR"/>
        </w:rPr>
        <w:t>-</w:t>
      </w:r>
      <w:r w:rsidRPr="00206120">
        <w:rPr>
          <w:rFonts w:ascii="Times New Roman CYR" w:hAnsi="Times New Roman CYR" w:cs="Times New Roman CYR"/>
        </w:rPr>
        <w:t xml:space="preserve">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4B1B55" w:rsidRPr="00206120" w:rsidRDefault="004B1B5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4B1B55" w:rsidRPr="00206120" w:rsidRDefault="004B1B5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4B1B55" w:rsidRPr="00206120" w:rsidRDefault="004B1B55" w:rsidP="00314A5D">
      <w:pPr>
        <w:widowControl w:val="0"/>
        <w:autoSpaceDE w:val="0"/>
        <w:autoSpaceDN w:val="0"/>
        <w:adjustRightInd w:val="0"/>
        <w:jc w:val="both"/>
        <w:rPr>
          <w:i/>
        </w:rPr>
      </w:pPr>
      <w:r w:rsidRPr="00206120">
        <w:rPr>
          <w:i/>
        </w:rPr>
        <w:t>Подготовка логико-структурных схем</w:t>
      </w:r>
    </w:p>
    <w:p w:rsidR="004B1B55" w:rsidRPr="00206120" w:rsidRDefault="004B1B55" w:rsidP="00314A5D">
      <w:pPr>
        <w:widowControl w:val="0"/>
        <w:autoSpaceDE w:val="0"/>
        <w:autoSpaceDN w:val="0"/>
        <w:adjustRightInd w:val="0"/>
        <w:jc w:val="both"/>
      </w:pPr>
      <w:r w:rsidRPr="00206120">
        <w:tab/>
        <w:t>Составить логико-структурную схему по данной теме</w:t>
      </w:r>
    </w:p>
    <w:p w:rsidR="004B1B55" w:rsidRPr="00206120" w:rsidRDefault="004B1B5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4B1B55" w:rsidRPr="00206120" w:rsidRDefault="004B1B5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4B1B55" w:rsidRPr="00206120" w:rsidRDefault="004B1B5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4B1B55" w:rsidRPr="00206120" w:rsidRDefault="004B1B5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4B1B55" w:rsidRPr="00206120" w:rsidRDefault="004B1B5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4B1B55" w:rsidRPr="00206120" w:rsidRDefault="004B1B5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4B1B55" w:rsidRPr="00206120" w:rsidRDefault="004B1B5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4B1B55" w:rsidRPr="00206120" w:rsidRDefault="004B1B55" w:rsidP="00314A5D">
      <w:pPr>
        <w:widowControl w:val="0"/>
        <w:autoSpaceDE w:val="0"/>
        <w:autoSpaceDN w:val="0"/>
        <w:adjustRightInd w:val="0"/>
        <w:jc w:val="both"/>
        <w:rPr>
          <w:b/>
        </w:rPr>
      </w:pPr>
      <w:r w:rsidRPr="00206120">
        <w:rPr>
          <w:b/>
        </w:rPr>
        <w:tab/>
      </w:r>
    </w:p>
    <w:p w:rsidR="004B1B55" w:rsidRPr="00206120" w:rsidRDefault="004B1B55" w:rsidP="00314A5D">
      <w:pPr>
        <w:widowControl w:val="0"/>
        <w:autoSpaceDE w:val="0"/>
        <w:autoSpaceDN w:val="0"/>
        <w:adjustRightInd w:val="0"/>
        <w:jc w:val="center"/>
      </w:pPr>
      <w:r w:rsidRPr="00206120">
        <w:rPr>
          <w:i/>
        </w:rPr>
        <w:t>Формы интеграции</w:t>
      </w:r>
    </w:p>
    <w:p w:rsidR="004B1B55" w:rsidRPr="00206120" w:rsidRDefault="00034399"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4B1B55" w:rsidRPr="00206120" w:rsidRDefault="004B1B55" w:rsidP="00314A5D">
      <w:pPr>
        <w:widowControl w:val="0"/>
        <w:autoSpaceDE w:val="0"/>
        <w:autoSpaceDN w:val="0"/>
        <w:adjustRightInd w:val="0"/>
        <w:jc w:val="both"/>
        <w:rPr>
          <w:b/>
        </w:rPr>
      </w:pPr>
    </w:p>
    <w:p w:rsidR="004B1B55" w:rsidRPr="00206120" w:rsidRDefault="004B1B55" w:rsidP="00314A5D">
      <w:pPr>
        <w:widowControl w:val="0"/>
        <w:autoSpaceDE w:val="0"/>
        <w:autoSpaceDN w:val="0"/>
        <w:adjustRightInd w:val="0"/>
        <w:jc w:val="both"/>
        <w:rPr>
          <w:i/>
        </w:rPr>
      </w:pPr>
      <w:proofErr w:type="spellStart"/>
      <w:r w:rsidRPr="00206120">
        <w:t>интернальнаяэкстернальная</w:t>
      </w:r>
      <w:proofErr w:type="spellEnd"/>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4B1B55" w:rsidRPr="00206120" w:rsidRDefault="004B1B5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4B1B55" w:rsidRPr="00206120" w:rsidRDefault="004B1B5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4B1B55" w:rsidRPr="00206120" w:rsidRDefault="004B1B5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4B1B55" w:rsidRPr="00206120" w:rsidRDefault="004B1B5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4B1B55" w:rsidRPr="00206120" w:rsidRDefault="004B1B55" w:rsidP="00314A5D">
      <w:pPr>
        <w:widowControl w:val="0"/>
        <w:autoSpaceDE w:val="0"/>
        <w:autoSpaceDN w:val="0"/>
        <w:adjustRightInd w:val="0"/>
        <w:jc w:val="both"/>
      </w:pPr>
      <w:r w:rsidRPr="00206120">
        <w:t>- на выживание;</w:t>
      </w:r>
    </w:p>
    <w:p w:rsidR="004B1B55" w:rsidRPr="00206120" w:rsidRDefault="004B1B55" w:rsidP="00314A5D">
      <w:pPr>
        <w:widowControl w:val="0"/>
        <w:autoSpaceDE w:val="0"/>
        <w:autoSpaceDN w:val="0"/>
        <w:adjustRightInd w:val="0"/>
        <w:jc w:val="both"/>
      </w:pPr>
      <w:r w:rsidRPr="00206120">
        <w:t>- жизнь в родной семье;</w:t>
      </w:r>
    </w:p>
    <w:p w:rsidR="004B1B55" w:rsidRPr="00206120" w:rsidRDefault="004B1B55" w:rsidP="00314A5D">
      <w:pPr>
        <w:widowControl w:val="0"/>
        <w:autoSpaceDE w:val="0"/>
        <w:autoSpaceDN w:val="0"/>
        <w:adjustRightInd w:val="0"/>
        <w:jc w:val="both"/>
      </w:pPr>
      <w:r w:rsidRPr="00206120">
        <w:t>- развитие;</w:t>
      </w:r>
    </w:p>
    <w:p w:rsidR="004B1B55" w:rsidRPr="00206120" w:rsidRDefault="004B1B55" w:rsidP="00314A5D">
      <w:pPr>
        <w:widowControl w:val="0"/>
        <w:autoSpaceDE w:val="0"/>
        <w:autoSpaceDN w:val="0"/>
        <w:adjustRightInd w:val="0"/>
        <w:jc w:val="both"/>
      </w:pPr>
      <w:r w:rsidRPr="00206120">
        <w:t>- обучение;</w:t>
      </w:r>
    </w:p>
    <w:p w:rsidR="004B1B55" w:rsidRPr="00206120" w:rsidRDefault="004B1B55" w:rsidP="00314A5D">
      <w:pPr>
        <w:widowControl w:val="0"/>
        <w:autoSpaceDE w:val="0"/>
        <w:autoSpaceDN w:val="0"/>
        <w:adjustRightInd w:val="0"/>
        <w:jc w:val="both"/>
      </w:pPr>
      <w:r w:rsidRPr="00206120">
        <w:t>- труд;</w:t>
      </w:r>
    </w:p>
    <w:p w:rsidR="004B1B55" w:rsidRPr="00206120" w:rsidRDefault="004B1B55" w:rsidP="00C34029">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4B1B55" w:rsidRDefault="004B1B55" w:rsidP="005A3007">
      <w:pPr>
        <w:jc w:val="both"/>
        <w:rPr>
          <w:i/>
        </w:rPr>
      </w:pPr>
    </w:p>
    <w:p w:rsidR="004B1B55" w:rsidRPr="00DC11F5" w:rsidRDefault="004B1B55" w:rsidP="007761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B55" w:rsidRPr="000F0F00" w:rsidRDefault="004B1B55" w:rsidP="0077613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1B55" w:rsidRPr="00DC11F5" w:rsidRDefault="004B1B55" w:rsidP="00776134">
      <w:pPr>
        <w:widowControl w:val="0"/>
        <w:autoSpaceDE w:val="0"/>
        <w:autoSpaceDN w:val="0"/>
        <w:adjustRightInd w:val="0"/>
        <w:ind w:firstLine="708"/>
        <w:rPr>
          <w:b/>
          <w:bCs/>
          <w:i/>
          <w:iCs/>
          <w:highlight w:val="white"/>
        </w:rPr>
      </w:pPr>
    </w:p>
    <w:p w:rsidR="004B1B55" w:rsidRPr="00DC11F5" w:rsidRDefault="004B1B55" w:rsidP="00D00133">
      <w:pPr>
        <w:widowControl w:val="0"/>
        <w:autoSpaceDE w:val="0"/>
        <w:autoSpaceDN w:val="0"/>
        <w:adjustRightInd w:val="0"/>
        <w:ind w:firstLine="708"/>
        <w:rPr>
          <w:b/>
          <w:bCs/>
          <w:i/>
          <w:iCs/>
          <w:highlight w:val="white"/>
        </w:rPr>
      </w:pPr>
    </w:p>
    <w:p w:rsidR="004B1B55" w:rsidRDefault="004B1B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1B55" w:rsidRPr="00DC11F5" w:rsidRDefault="004B1B55" w:rsidP="00802F71">
      <w:pPr>
        <w:autoSpaceDE w:val="0"/>
        <w:autoSpaceDN w:val="0"/>
        <w:adjustRightInd w:val="0"/>
        <w:ind w:left="708"/>
        <w:jc w:val="both"/>
        <w:rPr>
          <w:b/>
          <w:bCs/>
          <w:i/>
          <w:iCs/>
        </w:rPr>
      </w:pPr>
    </w:p>
    <w:p w:rsidR="004B1B55" w:rsidRDefault="004B1B55" w:rsidP="00D00133">
      <w:pPr>
        <w:autoSpaceDE w:val="0"/>
        <w:autoSpaceDN w:val="0"/>
        <w:adjustRightInd w:val="0"/>
        <w:ind w:left="720"/>
        <w:rPr>
          <w:b/>
          <w:iCs/>
        </w:rPr>
      </w:pPr>
      <w:r w:rsidRPr="00DC11F5">
        <w:rPr>
          <w:b/>
          <w:iCs/>
        </w:rPr>
        <w:t>7.1. Основная учебная литература:</w:t>
      </w:r>
    </w:p>
    <w:p w:rsidR="004B1B55" w:rsidRPr="00F77CC8" w:rsidRDefault="004B1B55"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4B1B55" w:rsidRDefault="004B1B55"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4B1B55" w:rsidRDefault="004B1B5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4B1B55" w:rsidRDefault="004B1B55"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4B1B55" w:rsidRPr="00DC11F5" w:rsidRDefault="004B1B55" w:rsidP="0013497C">
      <w:pPr>
        <w:autoSpaceDE w:val="0"/>
        <w:autoSpaceDN w:val="0"/>
        <w:adjustRightInd w:val="0"/>
        <w:ind w:firstLine="426"/>
        <w:jc w:val="both"/>
        <w:rPr>
          <w:b/>
          <w:iCs/>
        </w:rPr>
      </w:pPr>
    </w:p>
    <w:p w:rsidR="004B1B55" w:rsidRPr="00BE57FE" w:rsidRDefault="004B1B55" w:rsidP="00314A5D">
      <w:pPr>
        <w:pStyle w:val="a3"/>
        <w:numPr>
          <w:ilvl w:val="1"/>
          <w:numId w:val="14"/>
        </w:numPr>
        <w:rPr>
          <w:b/>
          <w:iCs/>
        </w:rPr>
      </w:pPr>
      <w:r w:rsidRPr="00BE57FE">
        <w:rPr>
          <w:b/>
          <w:iCs/>
        </w:rPr>
        <w:t>Дополнительная учебная литература:</w:t>
      </w:r>
    </w:p>
    <w:p w:rsidR="004B1B55" w:rsidRDefault="004B1B55"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4B1B55" w:rsidRDefault="004B1B55"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4B1B55" w:rsidRDefault="004B1B55"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4B1B55" w:rsidRDefault="004B1B55"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4B1B55" w:rsidRDefault="004B1B55"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4B1B55" w:rsidRDefault="004B1B5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4B1B55" w:rsidRDefault="004B1B55"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4B1B55" w:rsidRDefault="004B1B5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4B1B55" w:rsidRDefault="004B1B5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4B1B55" w:rsidRDefault="004B1B55"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4B1B55" w:rsidRDefault="004B1B5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4B1B55" w:rsidRDefault="004B1B55"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4B1B55" w:rsidRDefault="004B1B5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4B1B55" w:rsidRDefault="004B1B55"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4B1B55" w:rsidRPr="00DC11F5" w:rsidRDefault="004B1B55" w:rsidP="004B0DB4">
      <w:pPr>
        <w:autoSpaceDE w:val="0"/>
        <w:autoSpaceDN w:val="0"/>
        <w:adjustRightInd w:val="0"/>
        <w:ind w:left="1069"/>
        <w:rPr>
          <w:b/>
          <w:iCs/>
        </w:rPr>
      </w:pPr>
    </w:p>
    <w:p w:rsidR="004B1B55" w:rsidRDefault="004B1B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1B55" w:rsidRDefault="004B1B5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4B1B55" w:rsidRPr="00C639B0" w:rsidRDefault="004B1B5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4B1B55" w:rsidRPr="007420C1" w:rsidRDefault="004B1B5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4B1B55" w:rsidRPr="00DC11F5" w:rsidRDefault="004B1B55" w:rsidP="0011664E">
      <w:pPr>
        <w:autoSpaceDE w:val="0"/>
        <w:autoSpaceDN w:val="0"/>
        <w:adjustRightInd w:val="0"/>
        <w:rPr>
          <w:b/>
          <w:bCs/>
        </w:rPr>
      </w:pPr>
    </w:p>
    <w:p w:rsidR="004B1B55" w:rsidRPr="00DC11F5" w:rsidRDefault="004B1B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4B1B55" w:rsidRPr="00D06F61" w:rsidRDefault="004B1B5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4B1B55" w:rsidRPr="00D06F61"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4B1B55" w:rsidRPr="00EC37C3" w:rsidRDefault="004B1B5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4B1B55" w:rsidRPr="00EC37C3"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4B1B55" w:rsidRPr="00EC37C3" w:rsidRDefault="004B1B55"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4B1B55" w:rsidRDefault="004B1B5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4B1B55" w:rsidRPr="00D06F61" w:rsidRDefault="004B1B55" w:rsidP="00D06F61">
      <w:pPr>
        <w:autoSpaceDE w:val="0"/>
        <w:autoSpaceDN w:val="0"/>
        <w:adjustRightInd w:val="0"/>
        <w:ind w:left="720"/>
        <w:jc w:val="both"/>
        <w:rPr>
          <w:b/>
          <w:bCs/>
          <w:i/>
          <w:iCs/>
        </w:rPr>
      </w:pPr>
    </w:p>
    <w:p w:rsidR="004B1B55" w:rsidRPr="00DC11F5" w:rsidRDefault="004B1B5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B55" w:rsidRPr="00DC11F5" w:rsidRDefault="004B1B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B55" w:rsidRPr="00DC11F5" w:rsidRDefault="004B1B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B55" w:rsidRPr="00DC11F5" w:rsidRDefault="004B1B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B55" w:rsidRPr="00DC11F5" w:rsidRDefault="004B1B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B55" w:rsidRPr="00DC11F5" w:rsidRDefault="004B1B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B55" w:rsidRPr="00DC11F5" w:rsidRDefault="004B1B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B55" w:rsidRPr="00DC11F5" w:rsidRDefault="004B1B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B55" w:rsidRPr="00DC11F5" w:rsidRDefault="004B1B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B55" w:rsidRPr="00DC11F5" w:rsidRDefault="004B1B55" w:rsidP="00D00133">
      <w:pPr>
        <w:autoSpaceDE w:val="0"/>
        <w:autoSpaceDN w:val="0"/>
        <w:adjustRightInd w:val="0"/>
        <w:jc w:val="both"/>
      </w:pPr>
    </w:p>
    <w:p w:rsidR="004B1B55" w:rsidRPr="00DC11F5" w:rsidRDefault="004B1B5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B55" w:rsidRPr="00FA3B98" w:rsidRDefault="004B1B55" w:rsidP="00292248">
      <w:pPr>
        <w:autoSpaceDE w:val="0"/>
        <w:autoSpaceDN w:val="0"/>
        <w:adjustRightInd w:val="0"/>
        <w:jc w:val="both"/>
        <w:rPr>
          <w:b/>
          <w:bCs/>
          <w:i/>
          <w:iCs/>
          <w:lang w:val="en-US"/>
        </w:rPr>
      </w:pPr>
      <w:r w:rsidRPr="00FA3B98">
        <w:rPr>
          <w:lang w:val="en-US"/>
        </w:rPr>
        <w:t>1.</w:t>
      </w:r>
      <w:proofErr w:type="spellStart"/>
      <w:r w:rsidRPr="00DC11F5">
        <w:t>Операционнаясистема</w:t>
      </w:r>
      <w:proofErr w:type="spellEnd"/>
      <w:r w:rsidRPr="00FA3B98">
        <w:rPr>
          <w:lang w:val="en-US"/>
        </w:rPr>
        <w:t xml:space="preserve"> </w:t>
      </w:r>
      <w:r w:rsidRPr="00DC11F5">
        <w:rPr>
          <w:lang w:val="en-US"/>
        </w:rPr>
        <w:t>Microsoft</w:t>
      </w:r>
      <w:r w:rsidRPr="00FA3B98">
        <w:rPr>
          <w:lang w:val="en-US"/>
        </w:rPr>
        <w:t xml:space="preserve"> </w:t>
      </w:r>
      <w:r w:rsidRPr="00DC11F5">
        <w:rPr>
          <w:lang w:val="en-US"/>
        </w:rPr>
        <w:t>Windows</w:t>
      </w:r>
    </w:p>
    <w:p w:rsidR="004B1B55" w:rsidRPr="00FA3B98" w:rsidRDefault="004B1B55" w:rsidP="00292248">
      <w:pPr>
        <w:autoSpaceDE w:val="0"/>
        <w:autoSpaceDN w:val="0"/>
        <w:adjustRightInd w:val="0"/>
        <w:jc w:val="both"/>
        <w:rPr>
          <w:lang w:val="en-US"/>
        </w:rPr>
      </w:pPr>
      <w:r w:rsidRPr="00FA3B98">
        <w:rPr>
          <w:lang w:val="en-US"/>
        </w:rPr>
        <w:t>2.</w:t>
      </w:r>
      <w:r w:rsidRPr="00DC11F5">
        <w:rPr>
          <w:lang w:val="en-US"/>
        </w:rPr>
        <w:t>Microsoft</w:t>
      </w:r>
      <w:r w:rsidRPr="00FA3B98">
        <w:rPr>
          <w:lang w:val="en-US"/>
        </w:rPr>
        <w:t xml:space="preserve"> </w:t>
      </w:r>
      <w:r w:rsidRPr="00DC11F5">
        <w:rPr>
          <w:lang w:val="en-US"/>
        </w:rPr>
        <w:t>Office</w:t>
      </w:r>
      <w:r w:rsidRPr="00FA3B98">
        <w:rPr>
          <w:lang w:val="en-US"/>
        </w:rPr>
        <w:t xml:space="preserve"> 2010-2016</w:t>
      </w:r>
    </w:p>
    <w:p w:rsidR="004B1B55" w:rsidRPr="00FA3B98" w:rsidRDefault="004B1B55" w:rsidP="00292248">
      <w:pPr>
        <w:autoSpaceDE w:val="0"/>
        <w:autoSpaceDN w:val="0"/>
        <w:adjustRightInd w:val="0"/>
        <w:jc w:val="both"/>
        <w:rPr>
          <w:lang w:val="en-US"/>
        </w:rPr>
      </w:pPr>
      <w:r w:rsidRPr="00FA3B98">
        <w:rPr>
          <w:lang w:val="en-US"/>
        </w:rPr>
        <w:t>3.</w:t>
      </w:r>
      <w:r w:rsidRPr="00DC11F5">
        <w:t>Антивирус</w:t>
      </w:r>
      <w:r w:rsidRPr="00FA3B98">
        <w:rPr>
          <w:lang w:val="en-US"/>
        </w:rPr>
        <w:t xml:space="preserve"> </w:t>
      </w:r>
      <w:r w:rsidRPr="00DC11F5">
        <w:rPr>
          <w:lang w:val="en-US"/>
        </w:rPr>
        <w:t>Kaspersky</w:t>
      </w:r>
      <w:r w:rsidRPr="00FA3B98">
        <w:rPr>
          <w:lang w:val="en-US"/>
        </w:rPr>
        <w:t xml:space="preserve"> </w:t>
      </w:r>
      <w:r w:rsidRPr="00DC11F5">
        <w:rPr>
          <w:lang w:val="en-US"/>
        </w:rPr>
        <w:t>Endpoint</w:t>
      </w:r>
      <w:r w:rsidRPr="00FA3B98">
        <w:rPr>
          <w:lang w:val="en-US"/>
        </w:rPr>
        <w:t xml:space="preserve"> </w:t>
      </w:r>
      <w:r w:rsidRPr="00DC11F5">
        <w:rPr>
          <w:lang w:val="en-US"/>
        </w:rPr>
        <w:t>Security</w:t>
      </w:r>
    </w:p>
    <w:p w:rsidR="004B1B55" w:rsidRPr="00FA3B98" w:rsidRDefault="004B1B55" w:rsidP="00292248">
      <w:pPr>
        <w:autoSpaceDE w:val="0"/>
        <w:autoSpaceDN w:val="0"/>
        <w:adjustRightInd w:val="0"/>
        <w:jc w:val="both"/>
        <w:rPr>
          <w:lang w:val="en-US"/>
        </w:rPr>
      </w:pPr>
      <w:r w:rsidRPr="00FA3B9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B1B55" w:rsidRPr="00FA3B98" w:rsidRDefault="004B1B55" w:rsidP="00292248">
      <w:pPr>
        <w:autoSpaceDE w:val="0"/>
        <w:autoSpaceDN w:val="0"/>
        <w:adjustRightInd w:val="0"/>
        <w:jc w:val="both"/>
        <w:rPr>
          <w:lang w:val="en-US"/>
        </w:rPr>
      </w:pPr>
      <w:r w:rsidRPr="00FA3B98">
        <w:rPr>
          <w:lang w:val="en-US"/>
        </w:rPr>
        <w:t>5.</w:t>
      </w:r>
      <w:r w:rsidRPr="00DC11F5">
        <w:t>Архиватор</w:t>
      </w:r>
      <w:r w:rsidRPr="00FA3B98">
        <w:rPr>
          <w:lang w:val="en-US"/>
        </w:rPr>
        <w:t xml:space="preserve"> 7-</w:t>
      </w:r>
      <w:r w:rsidRPr="00DC11F5">
        <w:rPr>
          <w:lang w:val="en-US"/>
        </w:rPr>
        <w:t>zip</w:t>
      </w:r>
    </w:p>
    <w:p w:rsidR="004B1B55" w:rsidRPr="00DC11F5" w:rsidRDefault="004B1B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1B55" w:rsidRDefault="004B1B55" w:rsidP="00292248">
      <w:pPr>
        <w:autoSpaceDE w:val="0"/>
        <w:autoSpaceDN w:val="0"/>
        <w:adjustRightInd w:val="0"/>
        <w:jc w:val="both"/>
      </w:pPr>
      <w:r w:rsidRPr="00DC11F5">
        <w:t>7.Справочно-правовая система Гарант</w:t>
      </w:r>
    </w:p>
    <w:p w:rsidR="004B1B55" w:rsidRPr="00DC11F5" w:rsidRDefault="004B1B55"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4B1B55" w:rsidRDefault="004B1B55" w:rsidP="001258D3">
      <w:pPr>
        <w:autoSpaceDE w:val="0"/>
        <w:autoSpaceDN w:val="0"/>
        <w:adjustRightInd w:val="0"/>
        <w:ind w:left="360"/>
        <w:jc w:val="both"/>
        <w:rPr>
          <w:b/>
          <w:bCs/>
          <w:i/>
          <w:iCs/>
        </w:rPr>
      </w:pPr>
    </w:p>
    <w:p w:rsidR="004B1B55" w:rsidRPr="00DC11F5" w:rsidRDefault="004B1B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1B55" w:rsidRPr="00DC11F5" w:rsidRDefault="004B1B55" w:rsidP="00292248">
      <w:pPr>
        <w:ind w:left="720"/>
        <w:contextualSpacing/>
        <w:jc w:val="both"/>
      </w:pPr>
      <w:r w:rsidRPr="00DC11F5">
        <w:t>1.Проектор, ноутбук</w:t>
      </w:r>
    </w:p>
    <w:p w:rsidR="004B1B55" w:rsidRPr="00DC11F5" w:rsidRDefault="004B1B55" w:rsidP="00292248">
      <w:pPr>
        <w:ind w:left="720"/>
        <w:contextualSpacing/>
        <w:jc w:val="both"/>
      </w:pPr>
      <w:r w:rsidRPr="00DC11F5">
        <w:t xml:space="preserve">2.Проекционный экран </w:t>
      </w:r>
    </w:p>
    <w:p w:rsidR="004B1B55" w:rsidRPr="00DC11F5" w:rsidRDefault="004B1B55" w:rsidP="00292248">
      <w:pPr>
        <w:ind w:left="720"/>
        <w:contextualSpacing/>
        <w:jc w:val="both"/>
      </w:pPr>
      <w:r w:rsidRPr="00DC11F5">
        <w:t>3.Колонки</w:t>
      </w:r>
    </w:p>
    <w:p w:rsidR="004B1B55" w:rsidRPr="00DC11F5" w:rsidRDefault="004B1B55" w:rsidP="00292248">
      <w:pPr>
        <w:autoSpaceDE w:val="0"/>
        <w:autoSpaceDN w:val="0"/>
        <w:adjustRightInd w:val="0"/>
      </w:pPr>
    </w:p>
    <w:p w:rsidR="004B1B55" w:rsidRPr="00DC11F5" w:rsidRDefault="004B1B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1B55" w:rsidRPr="00DC11F5" w:rsidRDefault="004B1B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B55" w:rsidRPr="00DC11F5" w:rsidRDefault="004B1B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B55" w:rsidRPr="00DC11F5" w:rsidRDefault="004B1B55" w:rsidP="00034A75">
      <w:pPr>
        <w:tabs>
          <w:tab w:val="center" w:pos="4536"/>
          <w:tab w:val="right" w:pos="9072"/>
        </w:tabs>
        <w:ind w:firstLine="709"/>
        <w:jc w:val="both"/>
      </w:pPr>
    </w:p>
    <w:p w:rsidR="004B1B55" w:rsidRPr="00DC11F5" w:rsidRDefault="004B1B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B55" w:rsidRPr="00DC11F5" w:rsidRDefault="004B1B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B55" w:rsidRPr="00DC11F5" w:rsidRDefault="004B1B55" w:rsidP="00D00133">
      <w:pPr>
        <w:tabs>
          <w:tab w:val="center" w:pos="4536"/>
          <w:tab w:val="right" w:pos="9072"/>
        </w:tabs>
        <w:autoSpaceDE w:val="0"/>
        <w:autoSpaceDN w:val="0"/>
        <w:adjustRightInd w:val="0"/>
      </w:pPr>
      <w:r w:rsidRPr="00DC11F5">
        <w:t>- практические занятия;</w:t>
      </w:r>
    </w:p>
    <w:p w:rsidR="004B1B55" w:rsidRPr="00DC11F5" w:rsidRDefault="004B1B55" w:rsidP="00D00133">
      <w:pPr>
        <w:tabs>
          <w:tab w:val="center" w:pos="4536"/>
          <w:tab w:val="right" w:pos="9072"/>
        </w:tabs>
        <w:autoSpaceDE w:val="0"/>
        <w:autoSpaceDN w:val="0"/>
        <w:adjustRightInd w:val="0"/>
      </w:pPr>
      <w:r w:rsidRPr="00DC11F5">
        <w:t>- контрольные опросы;</w:t>
      </w:r>
    </w:p>
    <w:p w:rsidR="004B1B55" w:rsidRPr="00DC11F5" w:rsidRDefault="004B1B55" w:rsidP="00D00133">
      <w:pPr>
        <w:tabs>
          <w:tab w:val="center" w:pos="4536"/>
          <w:tab w:val="right" w:pos="9072"/>
        </w:tabs>
        <w:autoSpaceDE w:val="0"/>
        <w:autoSpaceDN w:val="0"/>
        <w:adjustRightInd w:val="0"/>
      </w:pPr>
      <w:r w:rsidRPr="00DC11F5">
        <w:t>- консультации;</w:t>
      </w:r>
    </w:p>
    <w:p w:rsidR="004B1B55" w:rsidRPr="00DC11F5" w:rsidRDefault="004B1B55" w:rsidP="00D00133">
      <w:pPr>
        <w:tabs>
          <w:tab w:val="center" w:pos="4536"/>
          <w:tab w:val="right" w:pos="9072"/>
        </w:tabs>
        <w:autoSpaceDE w:val="0"/>
        <w:autoSpaceDN w:val="0"/>
        <w:adjustRightInd w:val="0"/>
      </w:pPr>
      <w:r w:rsidRPr="00DC11F5">
        <w:t>- самостоятельная работа с учебной литературой;</w:t>
      </w:r>
    </w:p>
    <w:p w:rsidR="004B1B55" w:rsidRPr="003F4282" w:rsidRDefault="004B1B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B1B55" w:rsidRPr="00DC11F5" w:rsidRDefault="004B1B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B55" w:rsidRDefault="004B1B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B55" w:rsidRPr="00E84946" w:rsidRDefault="004B1B55" w:rsidP="006178D3">
      <w:pPr>
        <w:tabs>
          <w:tab w:val="center" w:pos="851"/>
          <w:tab w:val="right" w:pos="9072"/>
        </w:tabs>
        <w:autoSpaceDE w:val="0"/>
        <w:autoSpaceDN w:val="0"/>
        <w:adjustRightInd w:val="0"/>
        <w:jc w:val="both"/>
        <w:rPr>
          <w:i/>
        </w:rPr>
      </w:pPr>
      <w:r>
        <w:rPr>
          <w:i/>
        </w:rPr>
        <w:t>- практические упражнения</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4B1B55" w:rsidRPr="00DC11F5" w:rsidRDefault="004B1B5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4B1B55" w:rsidRPr="00DC11F5" w:rsidRDefault="004B1B55" w:rsidP="00E84946">
      <w:pPr>
        <w:tabs>
          <w:tab w:val="center" w:pos="4536"/>
          <w:tab w:val="right" w:pos="9072"/>
        </w:tabs>
        <w:autoSpaceDE w:val="0"/>
        <w:autoSpaceDN w:val="0"/>
        <w:adjustRightInd w:val="0"/>
        <w:rPr>
          <w:i/>
          <w:iCs/>
        </w:rPr>
      </w:pPr>
      <w:r w:rsidRPr="00DC11F5">
        <w:rPr>
          <w:i/>
          <w:iCs/>
        </w:rPr>
        <w:t>- творческие задания;</w:t>
      </w:r>
    </w:p>
    <w:p w:rsidR="004B1B55" w:rsidRPr="00DC11F5" w:rsidRDefault="004B1B55" w:rsidP="00E84946">
      <w:pPr>
        <w:tabs>
          <w:tab w:val="center" w:pos="4536"/>
          <w:tab w:val="right" w:pos="9072"/>
        </w:tabs>
        <w:autoSpaceDE w:val="0"/>
        <w:autoSpaceDN w:val="0"/>
        <w:adjustRightInd w:val="0"/>
        <w:rPr>
          <w:i/>
          <w:iCs/>
        </w:rPr>
      </w:pPr>
      <w:r w:rsidRPr="00DC11F5">
        <w:rPr>
          <w:i/>
          <w:iCs/>
        </w:rPr>
        <w:t>- сообщения с анализом;</w:t>
      </w:r>
    </w:p>
    <w:p w:rsidR="004B1B55" w:rsidRPr="00DC11F5" w:rsidRDefault="004B1B5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4B1B55" w:rsidRPr="00DC11F5" w:rsidRDefault="004B1B55" w:rsidP="00E84946"/>
    <w:p w:rsidR="004B1B55" w:rsidRDefault="004B1B55" w:rsidP="006178D3">
      <w:pPr>
        <w:tabs>
          <w:tab w:val="center" w:pos="851"/>
          <w:tab w:val="right" w:pos="9072"/>
        </w:tabs>
        <w:autoSpaceDE w:val="0"/>
        <w:autoSpaceDN w:val="0"/>
        <w:adjustRightInd w:val="0"/>
        <w:jc w:val="both"/>
      </w:pPr>
    </w:p>
    <w:p w:rsidR="004B1B55" w:rsidRPr="006178D3" w:rsidRDefault="004B1B55" w:rsidP="006178D3">
      <w:pPr>
        <w:tabs>
          <w:tab w:val="center" w:pos="851"/>
          <w:tab w:val="right" w:pos="9072"/>
        </w:tabs>
        <w:autoSpaceDE w:val="0"/>
        <w:autoSpaceDN w:val="0"/>
        <w:adjustRightInd w:val="0"/>
        <w:jc w:val="both"/>
      </w:pPr>
    </w:p>
    <w:p w:rsidR="004B1B55" w:rsidRDefault="004B1B55"/>
    <w:p w:rsidR="004B1B55" w:rsidRDefault="004B1B55"/>
    <w:p w:rsidR="004B1B55" w:rsidRDefault="004B1B55"/>
    <w:p w:rsidR="004B1B55" w:rsidRDefault="004B1B55"/>
    <w:p w:rsidR="004B1B55" w:rsidRDefault="004B1B55"/>
    <w:p w:rsidR="004B1B55" w:rsidRPr="00DC11F5" w:rsidRDefault="004B1B55" w:rsidP="00FC3B95">
      <w:pPr>
        <w:autoSpaceDE w:val="0"/>
        <w:autoSpaceDN w:val="0"/>
        <w:adjustRightInd w:val="0"/>
        <w:jc w:val="right"/>
      </w:pPr>
      <w:r>
        <w:t>П</w:t>
      </w:r>
      <w:r w:rsidRPr="00DC11F5">
        <w:t xml:space="preserve">риложение </w:t>
      </w: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pP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rPr>
          <w:b/>
          <w:bCs/>
        </w:rPr>
      </w:pPr>
      <w:r w:rsidRPr="00DC11F5">
        <w:rPr>
          <w:b/>
          <w:bCs/>
        </w:rPr>
        <w:t xml:space="preserve">ФОНД ОЦЕНОЧНЫХ СРЕДСТВ </w:t>
      </w:r>
    </w:p>
    <w:p w:rsidR="004B1B55" w:rsidRPr="00DC11F5" w:rsidRDefault="004B1B55" w:rsidP="00FC3B95">
      <w:pPr>
        <w:autoSpaceDE w:val="0"/>
        <w:autoSpaceDN w:val="0"/>
        <w:adjustRightInd w:val="0"/>
        <w:jc w:val="center"/>
        <w:rPr>
          <w:b/>
          <w:bCs/>
        </w:rPr>
      </w:pPr>
      <w:r w:rsidRPr="00DC11F5">
        <w:rPr>
          <w:b/>
          <w:bCs/>
        </w:rPr>
        <w:t>ДЛЯ ПРОВЕДЕНИЯ ПРОМЕЖУТОЧНОЙ АТТЕСТАЦИИ</w:t>
      </w:r>
    </w:p>
    <w:p w:rsidR="004B1B55" w:rsidRPr="00DC11F5" w:rsidRDefault="004B1B55" w:rsidP="00FC3B95">
      <w:pPr>
        <w:autoSpaceDE w:val="0"/>
        <w:autoSpaceDN w:val="0"/>
        <w:adjustRightInd w:val="0"/>
        <w:jc w:val="center"/>
        <w:rPr>
          <w:b/>
          <w:bCs/>
        </w:rPr>
      </w:pPr>
      <w:r w:rsidRPr="00DC11F5">
        <w:rPr>
          <w:b/>
          <w:bCs/>
        </w:rPr>
        <w:t>ПО ДИСЦИПЛИНЕ</w:t>
      </w:r>
    </w:p>
    <w:p w:rsidR="004B1B55" w:rsidRPr="00DC11F5" w:rsidRDefault="004B1B55" w:rsidP="00FC3B95">
      <w:pPr>
        <w:autoSpaceDE w:val="0"/>
        <w:autoSpaceDN w:val="0"/>
        <w:adjustRightInd w:val="0"/>
        <w:jc w:val="center"/>
        <w:rPr>
          <w:b/>
          <w:bCs/>
        </w:rPr>
      </w:pPr>
    </w:p>
    <w:p w:rsidR="004B1B55" w:rsidRPr="00DC11F5" w:rsidRDefault="004B1B55" w:rsidP="00FC3B95">
      <w:pPr>
        <w:autoSpaceDE w:val="0"/>
        <w:autoSpaceDN w:val="0"/>
        <w:adjustRightInd w:val="0"/>
        <w:jc w:val="center"/>
        <w:rPr>
          <w:b/>
          <w:bCs/>
        </w:rPr>
      </w:pPr>
    </w:p>
    <w:p w:rsidR="004B1B55" w:rsidRPr="00DC11F5" w:rsidRDefault="004B1B5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Pr="00DC11F5" w:rsidRDefault="004B1B55" w:rsidP="000B6283">
      <w:pPr>
        <w:autoSpaceDE w:val="0"/>
        <w:autoSpaceDN w:val="0"/>
        <w:adjustRightInd w:val="0"/>
      </w:pPr>
    </w:p>
    <w:p w:rsidR="004B1B55" w:rsidRPr="00DC11F5" w:rsidRDefault="004B1B55" w:rsidP="00314A5D">
      <w:pPr>
        <w:numPr>
          <w:ilvl w:val="0"/>
          <w:numId w:val="10"/>
        </w:numPr>
        <w:jc w:val="both"/>
        <w:rPr>
          <w:b/>
        </w:rPr>
      </w:pPr>
      <w:r w:rsidRPr="00DC11F5">
        <w:rPr>
          <w:b/>
        </w:rPr>
        <w:t>Паспорт компетенций</w:t>
      </w:r>
    </w:p>
    <w:p w:rsidR="004B1B55" w:rsidRPr="00DC11F5" w:rsidRDefault="004B1B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B55" w:rsidRPr="00DC11F5" w:rsidTr="00A96FF5">
        <w:trPr>
          <w:trHeight w:val="726"/>
        </w:trPr>
        <w:tc>
          <w:tcPr>
            <w:tcW w:w="2093" w:type="dxa"/>
          </w:tcPr>
          <w:p w:rsidR="004B1B55" w:rsidRPr="00DC11F5" w:rsidRDefault="004B1B55" w:rsidP="00A96FF5">
            <w:pPr>
              <w:widowControl w:val="0"/>
              <w:contextualSpacing/>
              <w:jc w:val="both"/>
            </w:pPr>
            <w:r w:rsidRPr="00DC11F5">
              <w:t>Код оцениваемой компетенции (или её части)</w:t>
            </w:r>
          </w:p>
        </w:tc>
        <w:tc>
          <w:tcPr>
            <w:tcW w:w="1843" w:type="dxa"/>
          </w:tcPr>
          <w:p w:rsidR="004B1B55" w:rsidRPr="00DC11F5" w:rsidRDefault="004B1B55" w:rsidP="00A96FF5">
            <w:pPr>
              <w:widowControl w:val="0"/>
              <w:contextualSpacing/>
              <w:jc w:val="both"/>
            </w:pPr>
            <w:r w:rsidRPr="00DC11F5">
              <w:t xml:space="preserve">Вид контроля </w:t>
            </w:r>
          </w:p>
        </w:tc>
        <w:tc>
          <w:tcPr>
            <w:tcW w:w="5953" w:type="dxa"/>
          </w:tcPr>
          <w:p w:rsidR="004B1B55" w:rsidRPr="00DC11F5" w:rsidRDefault="004B1B55" w:rsidP="00B75E48">
            <w:pPr>
              <w:widowControl w:val="0"/>
              <w:contextualSpacing/>
              <w:jc w:val="both"/>
            </w:pPr>
            <w:r w:rsidRPr="00DC11F5">
              <w:t>Компонент фонда оценочных средств</w:t>
            </w:r>
          </w:p>
        </w:tc>
      </w:tr>
      <w:tr w:rsidR="004B1B55" w:rsidRPr="00DC11F5" w:rsidTr="00A96FF5">
        <w:trPr>
          <w:trHeight w:val="242"/>
        </w:trPr>
        <w:tc>
          <w:tcPr>
            <w:tcW w:w="2093" w:type="dxa"/>
            <w:vMerge w:val="restart"/>
          </w:tcPr>
          <w:p w:rsidR="004B1B55" w:rsidRDefault="004B1B55" w:rsidP="00A96FF5">
            <w:r>
              <w:t>УК-3</w:t>
            </w:r>
          </w:p>
          <w:p w:rsidR="004B1B55" w:rsidRDefault="004B1B55" w:rsidP="002A274E">
            <w:r>
              <w:t>УК-9</w:t>
            </w:r>
          </w:p>
          <w:p w:rsidR="004B1B55" w:rsidRPr="00DC11F5" w:rsidRDefault="004B1B55" w:rsidP="002A274E"/>
        </w:tc>
        <w:tc>
          <w:tcPr>
            <w:tcW w:w="1843" w:type="dxa"/>
          </w:tcPr>
          <w:p w:rsidR="004B1B55" w:rsidRPr="00DC11F5" w:rsidRDefault="004B1B55" w:rsidP="00E80F41">
            <w:r>
              <w:t>устный и письменный</w:t>
            </w:r>
          </w:p>
        </w:tc>
        <w:tc>
          <w:tcPr>
            <w:tcW w:w="5953" w:type="dxa"/>
          </w:tcPr>
          <w:p w:rsidR="004B1B55" w:rsidRDefault="004B1B55" w:rsidP="00591D14">
            <w:r>
              <w:t>Решение ситуационных задач</w:t>
            </w:r>
          </w:p>
          <w:p w:rsidR="004B1B55" w:rsidRDefault="004B1B55" w:rsidP="00591D14">
            <w:r>
              <w:t>Проблемно-аналитическое задание 1,2</w:t>
            </w:r>
          </w:p>
          <w:p w:rsidR="004B1B55" w:rsidRDefault="004B1B55" w:rsidP="00B35136">
            <w:r>
              <w:t>Комплексное проблемно-аналитическое задание 1-9</w:t>
            </w:r>
          </w:p>
        </w:tc>
      </w:tr>
      <w:tr w:rsidR="004B1B55" w:rsidRPr="00DC11F5" w:rsidTr="00BB791C">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письменный</w:t>
            </w:r>
          </w:p>
        </w:tc>
        <w:tc>
          <w:tcPr>
            <w:tcW w:w="5953" w:type="dxa"/>
          </w:tcPr>
          <w:p w:rsidR="004B1B55" w:rsidRPr="00DC11F5" w:rsidRDefault="004B1B55" w:rsidP="00E80F41">
            <w:r w:rsidRPr="00DC11F5">
              <w:t xml:space="preserve">Тест </w:t>
            </w:r>
          </w:p>
        </w:tc>
      </w:tr>
      <w:tr w:rsidR="004B1B55" w:rsidRPr="00DC11F5" w:rsidTr="00A96FF5">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устный</w:t>
            </w:r>
          </w:p>
        </w:tc>
        <w:tc>
          <w:tcPr>
            <w:tcW w:w="5953" w:type="dxa"/>
          </w:tcPr>
          <w:p w:rsidR="004B1B55" w:rsidRPr="00DC11F5" w:rsidRDefault="004B1B55" w:rsidP="00B75E48">
            <w:r>
              <w:t>Вопросы к зачету</w:t>
            </w:r>
          </w:p>
        </w:tc>
      </w:tr>
    </w:tbl>
    <w:p w:rsidR="004B1B55" w:rsidRPr="00DC11F5" w:rsidRDefault="004B1B55" w:rsidP="00FC3B95">
      <w:pPr>
        <w:ind w:firstLine="567"/>
        <w:jc w:val="both"/>
      </w:pPr>
    </w:p>
    <w:p w:rsidR="004B1B55" w:rsidRPr="00DC11F5" w:rsidRDefault="004B1B55" w:rsidP="00FC3B95">
      <w:pPr>
        <w:jc w:val="both"/>
        <w:rPr>
          <w:b/>
          <w:lang w:eastAsia="en-US"/>
        </w:rPr>
      </w:pPr>
      <w:r w:rsidRPr="00DC11F5">
        <w:rPr>
          <w:b/>
          <w:lang w:eastAsia="en-US"/>
        </w:rPr>
        <w:t>2.Критерии освоения компетенций</w:t>
      </w:r>
    </w:p>
    <w:p w:rsidR="004B1B55" w:rsidRPr="00DC11F5" w:rsidRDefault="004B1B55" w:rsidP="00FC3B95">
      <w:pPr>
        <w:jc w:val="both"/>
        <w:rPr>
          <w:lang w:eastAsia="en-US"/>
        </w:rPr>
      </w:pPr>
    </w:p>
    <w:p w:rsidR="004B1B55" w:rsidRPr="00DC11F5" w:rsidRDefault="004B1B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B55" w:rsidRDefault="004B1B55" w:rsidP="00FC3B95">
      <w:pPr>
        <w:jc w:val="center"/>
        <w:rPr>
          <w:b/>
          <w:bCs/>
          <w:lang w:eastAsia="en-US"/>
        </w:rPr>
      </w:pPr>
    </w:p>
    <w:p w:rsidR="004B1B55" w:rsidRDefault="004B1B55" w:rsidP="008A7E41">
      <w:pPr>
        <w:jc w:val="center"/>
        <w:rPr>
          <w:b/>
          <w:bCs/>
          <w:lang w:eastAsia="en-US"/>
        </w:rPr>
      </w:pPr>
      <w:r w:rsidRPr="00BF46C4">
        <w:rPr>
          <w:b/>
          <w:bCs/>
          <w:lang w:eastAsia="en-US"/>
        </w:rPr>
        <w:t xml:space="preserve">Критерии оценки знаний студентов </w:t>
      </w:r>
    </w:p>
    <w:p w:rsidR="004B1B55" w:rsidRDefault="004B1B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4007"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Отлично</w:t>
            </w:r>
          </w:p>
        </w:tc>
        <w:tc>
          <w:tcPr>
            <w:tcW w:w="4007" w:type="pct"/>
          </w:tcPr>
          <w:p w:rsidR="004B1B55" w:rsidRPr="00BF46C4" w:rsidRDefault="004B1B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B55" w:rsidRPr="00BF46C4" w:rsidRDefault="004B1B55" w:rsidP="00E80F41">
            <w:pPr>
              <w:jc w:val="both"/>
              <w:rPr>
                <w:bCs/>
                <w:lang w:eastAsia="en-US"/>
              </w:rPr>
            </w:pPr>
            <w:r w:rsidRPr="00BF46C4">
              <w:rPr>
                <w:bCs/>
                <w:lang w:eastAsia="en-US"/>
              </w:rPr>
              <w:t>- делает квалифицированные выводы и обобщения;</w:t>
            </w:r>
          </w:p>
          <w:p w:rsidR="004B1B55" w:rsidRPr="00BF46C4" w:rsidRDefault="004B1B55" w:rsidP="00E80F41">
            <w:pPr>
              <w:jc w:val="both"/>
              <w:rPr>
                <w:bCs/>
                <w:lang w:eastAsia="en-US"/>
              </w:rPr>
            </w:pPr>
            <w:r w:rsidRPr="00BF46C4">
              <w:rPr>
                <w:bCs/>
                <w:lang w:eastAsia="en-US"/>
              </w:rPr>
              <w:t>- владеет на высококвалифицированном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Хорошо</w:t>
            </w:r>
          </w:p>
        </w:tc>
        <w:tc>
          <w:tcPr>
            <w:tcW w:w="4007" w:type="pct"/>
          </w:tcPr>
          <w:p w:rsidR="004B1B55" w:rsidRPr="00BF46C4" w:rsidRDefault="004B1B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B55" w:rsidRPr="00BF46C4" w:rsidRDefault="004B1B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B55" w:rsidRPr="00BF46C4" w:rsidRDefault="004B1B55" w:rsidP="00E80F41">
            <w:pPr>
              <w:jc w:val="both"/>
              <w:rPr>
                <w:bCs/>
                <w:lang w:eastAsia="en-US"/>
              </w:rPr>
            </w:pPr>
            <w:r w:rsidRPr="00BF46C4">
              <w:rPr>
                <w:bCs/>
                <w:lang w:eastAsia="en-US"/>
              </w:rPr>
              <w:t>- владеет на достаточном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B55" w:rsidRPr="00BF46C4" w:rsidRDefault="004B1B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B55" w:rsidRPr="00BF46C4" w:rsidRDefault="004B1B55" w:rsidP="00E80F41">
            <w:pPr>
              <w:jc w:val="both"/>
              <w:rPr>
                <w:bCs/>
                <w:lang w:eastAsia="en-US"/>
              </w:rPr>
            </w:pPr>
            <w:r w:rsidRPr="00BF46C4">
              <w:rPr>
                <w:bCs/>
                <w:lang w:eastAsia="en-US"/>
              </w:rPr>
              <w:t>- слабо аргументирует научные положения;</w:t>
            </w:r>
          </w:p>
          <w:p w:rsidR="004B1B55" w:rsidRPr="00BF46C4" w:rsidRDefault="004B1B55" w:rsidP="00E80F41">
            <w:pPr>
              <w:jc w:val="both"/>
              <w:rPr>
                <w:bCs/>
                <w:lang w:eastAsia="en-US"/>
              </w:rPr>
            </w:pPr>
            <w:r w:rsidRPr="00BF46C4">
              <w:rPr>
                <w:bCs/>
                <w:lang w:eastAsia="en-US"/>
              </w:rPr>
              <w:t>- практически не способен сформулировать выводы и обобщения;</w:t>
            </w:r>
          </w:p>
          <w:p w:rsidR="004B1B55" w:rsidRPr="00BF46C4" w:rsidRDefault="004B1B55" w:rsidP="00E80F41">
            <w:pPr>
              <w:jc w:val="both"/>
              <w:rPr>
                <w:bCs/>
                <w:lang w:eastAsia="en-US"/>
              </w:rPr>
            </w:pPr>
            <w:r w:rsidRPr="00BF46C4">
              <w:rPr>
                <w:bCs/>
                <w:lang w:eastAsia="en-US"/>
              </w:rPr>
              <w:t>- частично владеет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не усвоил значительной части материала;</w:t>
            </w:r>
          </w:p>
          <w:p w:rsidR="004B1B55" w:rsidRPr="00BF46C4" w:rsidRDefault="004B1B55" w:rsidP="00E80F41">
            <w:pPr>
              <w:jc w:val="both"/>
              <w:rPr>
                <w:bCs/>
                <w:lang w:eastAsia="en-US"/>
              </w:rPr>
            </w:pPr>
            <w:r w:rsidRPr="00BF46C4">
              <w:rPr>
                <w:bCs/>
                <w:lang w:eastAsia="en-US"/>
              </w:rPr>
              <w:t>-  не может аргументировать научные положения;</w:t>
            </w:r>
          </w:p>
          <w:p w:rsidR="004B1B55" w:rsidRPr="00BF46C4" w:rsidRDefault="004B1B55" w:rsidP="00E80F41">
            <w:pPr>
              <w:jc w:val="both"/>
              <w:rPr>
                <w:bCs/>
                <w:lang w:eastAsia="en-US"/>
              </w:rPr>
            </w:pPr>
            <w:r w:rsidRPr="00BF46C4">
              <w:rPr>
                <w:bCs/>
                <w:lang w:eastAsia="en-US"/>
              </w:rPr>
              <w:t>- не формулирует квалифицированных выводов и обобщений;</w:t>
            </w:r>
          </w:p>
          <w:p w:rsidR="004B1B55" w:rsidRPr="00BF46C4" w:rsidRDefault="004B1B55" w:rsidP="00E80F41">
            <w:pPr>
              <w:jc w:val="both"/>
              <w:rPr>
                <w:bCs/>
                <w:lang w:eastAsia="en-US"/>
              </w:rPr>
            </w:pPr>
            <w:r w:rsidRPr="00BF46C4">
              <w:rPr>
                <w:bCs/>
                <w:lang w:eastAsia="en-US"/>
              </w:rPr>
              <w:t>- не владеет системой понятий.</w:t>
            </w:r>
          </w:p>
        </w:tc>
      </w:tr>
    </w:tbl>
    <w:p w:rsidR="004B1B55" w:rsidRPr="00BF46C4" w:rsidRDefault="004B1B55" w:rsidP="008A7E41">
      <w:pPr>
        <w:jc w:val="center"/>
        <w:rPr>
          <w:bCs/>
          <w:lang w:eastAsia="en-US"/>
        </w:rPr>
      </w:pPr>
    </w:p>
    <w:p w:rsidR="004B1B55" w:rsidRPr="00BF46C4" w:rsidRDefault="004B1B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B55" w:rsidRPr="00BF46C4" w:rsidRDefault="004B1B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3629"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Отлично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Хорошо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3629" w:type="pct"/>
          </w:tcPr>
          <w:p w:rsidR="004B1B55" w:rsidRPr="00BF46C4" w:rsidRDefault="004B1B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3629" w:type="pct"/>
          </w:tcPr>
          <w:p w:rsidR="004B1B55" w:rsidRPr="00BF46C4" w:rsidRDefault="004B1B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B55" w:rsidRPr="00BF46C4" w:rsidRDefault="004B1B55" w:rsidP="008A7E41">
      <w:pPr>
        <w:jc w:val="center"/>
        <w:rPr>
          <w:bCs/>
          <w:lang w:eastAsia="en-US"/>
        </w:rPr>
      </w:pPr>
    </w:p>
    <w:p w:rsidR="004B1B55" w:rsidRPr="00BF46C4" w:rsidRDefault="004B1B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B55" w:rsidRPr="00BF46C4" w:rsidTr="006A0271">
        <w:trPr>
          <w:jc w:val="center"/>
        </w:trPr>
        <w:tc>
          <w:tcPr>
            <w:tcW w:w="1390"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3610"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Отлично</w:t>
            </w:r>
          </w:p>
        </w:tc>
        <w:tc>
          <w:tcPr>
            <w:tcW w:w="3610" w:type="pct"/>
          </w:tcPr>
          <w:p w:rsidR="004B1B55" w:rsidRPr="00BF46C4" w:rsidRDefault="004B1B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Хорошо</w:t>
            </w:r>
          </w:p>
        </w:tc>
        <w:tc>
          <w:tcPr>
            <w:tcW w:w="3610" w:type="pct"/>
          </w:tcPr>
          <w:p w:rsidR="004B1B55" w:rsidRPr="00BF46C4" w:rsidRDefault="004B1B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Удовлетворительно</w:t>
            </w:r>
          </w:p>
        </w:tc>
        <w:tc>
          <w:tcPr>
            <w:tcW w:w="3610" w:type="pct"/>
          </w:tcPr>
          <w:p w:rsidR="004B1B55" w:rsidRPr="00BF46C4" w:rsidRDefault="004B1B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Неудовлетворительно</w:t>
            </w:r>
          </w:p>
        </w:tc>
        <w:tc>
          <w:tcPr>
            <w:tcW w:w="3610" w:type="pct"/>
          </w:tcPr>
          <w:p w:rsidR="004B1B55" w:rsidRPr="00BF46C4" w:rsidRDefault="004B1B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B55" w:rsidRPr="00DC11F5" w:rsidRDefault="004B1B55" w:rsidP="00FC3B95">
      <w:pPr>
        <w:ind w:left="360"/>
        <w:jc w:val="both"/>
        <w:rPr>
          <w:b/>
        </w:rPr>
      </w:pPr>
    </w:p>
    <w:p w:rsidR="004B1B55" w:rsidRPr="00DC11F5" w:rsidRDefault="004B1B5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1B55" w:rsidRDefault="004B1B55" w:rsidP="00BB791C">
      <w:pPr>
        <w:pStyle w:val="a3"/>
        <w:rPr>
          <w:b/>
        </w:rPr>
      </w:pPr>
    </w:p>
    <w:p w:rsidR="004B1B55" w:rsidRPr="00DC11F5" w:rsidRDefault="004B1B5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B55" w:rsidRDefault="004B1B55" w:rsidP="00AC2938">
      <w:pPr>
        <w:autoSpaceDE w:val="0"/>
        <w:autoSpaceDN w:val="0"/>
        <w:adjustRightInd w:val="0"/>
        <w:jc w:val="center"/>
        <w:rPr>
          <w:b/>
        </w:rPr>
      </w:pPr>
    </w:p>
    <w:p w:rsidR="004B1B55" w:rsidRPr="008A7E41" w:rsidRDefault="004B1B55" w:rsidP="00731062">
      <w:pPr>
        <w:autoSpaceDE w:val="0"/>
        <w:autoSpaceDN w:val="0"/>
        <w:adjustRightInd w:val="0"/>
        <w:jc w:val="center"/>
        <w:rPr>
          <w:b/>
        </w:rPr>
      </w:pPr>
      <w:r w:rsidRPr="008A7E41">
        <w:rPr>
          <w:b/>
        </w:rPr>
        <w:t>Тест</w:t>
      </w:r>
    </w:p>
    <w:p w:rsidR="004B1B55" w:rsidRDefault="004B1B55" w:rsidP="00731062">
      <w:pPr>
        <w:rPr>
          <w:sz w:val="28"/>
          <w:szCs w:val="28"/>
        </w:rPr>
      </w:pPr>
    </w:p>
    <w:p w:rsidR="004B1B55" w:rsidRPr="00D86185" w:rsidRDefault="004B1B5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472329">
      <w:pPr>
        <w:autoSpaceDE w:val="0"/>
        <w:autoSpaceDN w:val="0"/>
        <w:adjustRightInd w:val="0"/>
        <w:jc w:val="both"/>
        <w:rPr>
          <w:spacing w:val="-10"/>
        </w:rPr>
      </w:pPr>
      <w:r>
        <w:rPr>
          <w:spacing w:val="-10"/>
        </w:rPr>
        <w:t>A) инклюзия;</w:t>
      </w:r>
    </w:p>
    <w:p w:rsidR="004B1B55" w:rsidRPr="00D86185" w:rsidRDefault="004B1B5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4B1B55" w:rsidRPr="00D86185" w:rsidRDefault="004B1B5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4B1B55" w:rsidRPr="00D86185" w:rsidRDefault="004B1B55" w:rsidP="00472329">
      <w:pPr>
        <w:autoSpaceDE w:val="0"/>
        <w:autoSpaceDN w:val="0"/>
        <w:adjustRightInd w:val="0"/>
        <w:jc w:val="both"/>
        <w:rPr>
          <w:spacing w:val="-10"/>
        </w:rPr>
      </w:pPr>
      <w:r w:rsidRPr="00D86185">
        <w:rPr>
          <w:spacing w:val="-10"/>
        </w:rPr>
        <w:t>A) форму сотрудничества;</w:t>
      </w:r>
    </w:p>
    <w:p w:rsidR="004B1B55" w:rsidRPr="00D86185" w:rsidRDefault="004B1B55" w:rsidP="00472329">
      <w:pPr>
        <w:autoSpaceDE w:val="0"/>
        <w:autoSpaceDN w:val="0"/>
        <w:adjustRightInd w:val="0"/>
        <w:jc w:val="both"/>
        <w:rPr>
          <w:spacing w:val="-10"/>
        </w:rPr>
      </w:pPr>
      <w:r w:rsidRPr="00D86185">
        <w:rPr>
          <w:spacing w:val="-10"/>
        </w:rPr>
        <w:t>Б) частный случай интеграции;</w:t>
      </w:r>
    </w:p>
    <w:p w:rsidR="004B1B55" w:rsidRPr="00D86185" w:rsidRDefault="004B1B55" w:rsidP="00472329">
      <w:pPr>
        <w:autoSpaceDE w:val="0"/>
        <w:autoSpaceDN w:val="0"/>
        <w:adjustRightInd w:val="0"/>
        <w:jc w:val="both"/>
        <w:rPr>
          <w:spacing w:val="-10"/>
        </w:rPr>
      </w:pPr>
      <w:r w:rsidRPr="00D86185">
        <w:rPr>
          <w:spacing w:val="-10"/>
        </w:rPr>
        <w:t>B) стиль поведения.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4B1B55" w:rsidRPr="00D86185" w:rsidRDefault="004B1B55" w:rsidP="00472329">
      <w:pPr>
        <w:autoSpaceDE w:val="0"/>
        <w:autoSpaceDN w:val="0"/>
        <w:adjustRightInd w:val="0"/>
        <w:jc w:val="both"/>
        <w:rPr>
          <w:spacing w:val="-10"/>
        </w:rPr>
      </w:pPr>
      <w:r>
        <w:rPr>
          <w:spacing w:val="-10"/>
        </w:rPr>
        <w:t>А)внутреннюю и внешнюю;</w:t>
      </w:r>
    </w:p>
    <w:p w:rsidR="004B1B55" w:rsidRPr="00D86185" w:rsidRDefault="004B1B55" w:rsidP="00472329">
      <w:pPr>
        <w:autoSpaceDE w:val="0"/>
        <w:autoSpaceDN w:val="0"/>
        <w:adjustRightInd w:val="0"/>
        <w:jc w:val="both"/>
        <w:rPr>
          <w:spacing w:val="-10"/>
        </w:rPr>
      </w:pPr>
      <w:r>
        <w:rPr>
          <w:spacing w:val="-10"/>
        </w:rPr>
        <w:t>Б) пассивную и творческую;</w:t>
      </w:r>
    </w:p>
    <w:p w:rsidR="004B1B55" w:rsidRPr="00D86185" w:rsidRDefault="004B1B5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4B1B55" w:rsidRPr="00D86185" w:rsidRDefault="004B1B55" w:rsidP="00472329">
      <w:pPr>
        <w:autoSpaceDE w:val="0"/>
        <w:autoSpaceDN w:val="0"/>
        <w:adjustRightInd w:val="0"/>
        <w:jc w:val="both"/>
        <w:rPr>
          <w:spacing w:val="-10"/>
        </w:rPr>
      </w:pPr>
      <w:r>
        <w:rPr>
          <w:spacing w:val="-10"/>
        </w:rPr>
        <w:t>A) групповая интеграция;</w:t>
      </w:r>
    </w:p>
    <w:p w:rsidR="004B1B55" w:rsidRPr="00D86185" w:rsidRDefault="004B1B55" w:rsidP="00472329">
      <w:pPr>
        <w:autoSpaceDE w:val="0"/>
        <w:autoSpaceDN w:val="0"/>
        <w:adjustRightInd w:val="0"/>
        <w:jc w:val="both"/>
        <w:rPr>
          <w:spacing w:val="-10"/>
        </w:rPr>
      </w:pPr>
      <w:r>
        <w:rPr>
          <w:spacing w:val="-10"/>
        </w:rPr>
        <w:t>Б) образовательная интеграция;</w:t>
      </w:r>
    </w:p>
    <w:p w:rsidR="004B1B55" w:rsidRPr="00D86185" w:rsidRDefault="004B1B55" w:rsidP="00472329">
      <w:pPr>
        <w:autoSpaceDE w:val="0"/>
        <w:autoSpaceDN w:val="0"/>
        <w:adjustRightInd w:val="0"/>
        <w:jc w:val="both"/>
        <w:rPr>
          <w:spacing w:val="-10"/>
        </w:rPr>
      </w:pPr>
      <w:r w:rsidRPr="00D86185">
        <w:rPr>
          <w:spacing w:val="-10"/>
        </w:rPr>
        <w:t>B) коммуникация.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4B1B55" w:rsidRPr="00D86185" w:rsidRDefault="004B1B5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4B1B55" w:rsidRPr="00D86185" w:rsidRDefault="004B1B5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4B1B55" w:rsidRPr="00D86185" w:rsidRDefault="004B1B5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4B1B55" w:rsidRDefault="004B1B5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4B1B55" w:rsidRPr="00D86185" w:rsidRDefault="004B1B55" w:rsidP="00472329">
      <w:pPr>
        <w:autoSpaceDE w:val="0"/>
        <w:autoSpaceDN w:val="0"/>
        <w:adjustRightInd w:val="0"/>
        <w:jc w:val="both"/>
        <w:rPr>
          <w:spacing w:val="-10"/>
        </w:rPr>
      </w:pPr>
      <w:r>
        <w:rPr>
          <w:spacing w:val="-10"/>
        </w:rPr>
        <w:t>Б) С.Л Рубинштейна;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Л.С. Выготского.</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4B1B55" w:rsidRDefault="004B1B55" w:rsidP="00472329">
      <w:pPr>
        <w:autoSpaceDE w:val="0"/>
        <w:autoSpaceDN w:val="0"/>
        <w:adjustRightInd w:val="0"/>
        <w:jc w:val="both"/>
        <w:rPr>
          <w:spacing w:val="-10"/>
        </w:rPr>
      </w:pPr>
      <w:r>
        <w:rPr>
          <w:spacing w:val="-10"/>
        </w:rPr>
        <w:t>А) Великобритания;</w:t>
      </w:r>
    </w:p>
    <w:p w:rsidR="004B1B55" w:rsidRPr="00D86185" w:rsidRDefault="004B1B55" w:rsidP="00472329">
      <w:pPr>
        <w:autoSpaceDE w:val="0"/>
        <w:autoSpaceDN w:val="0"/>
        <w:adjustRightInd w:val="0"/>
        <w:jc w:val="both"/>
        <w:rPr>
          <w:spacing w:val="-10"/>
        </w:rPr>
      </w:pPr>
      <w:r>
        <w:rPr>
          <w:spacing w:val="-10"/>
        </w:rPr>
        <w:t>Б) Россия;</w:t>
      </w:r>
    </w:p>
    <w:p w:rsidR="004B1B55" w:rsidRPr="00D86185" w:rsidRDefault="004B1B55" w:rsidP="00472329">
      <w:pPr>
        <w:autoSpaceDE w:val="0"/>
        <w:autoSpaceDN w:val="0"/>
        <w:adjustRightInd w:val="0"/>
        <w:jc w:val="both"/>
        <w:rPr>
          <w:spacing w:val="-10"/>
        </w:rPr>
      </w:pPr>
      <w:r>
        <w:rPr>
          <w:spacing w:val="-10"/>
        </w:rPr>
        <w:t>В)</w:t>
      </w:r>
      <w:r w:rsidRPr="00D86185">
        <w:rPr>
          <w:spacing w:val="-10"/>
        </w:rPr>
        <w:t>Франция.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4B1B55" w:rsidRPr="00D86185" w:rsidRDefault="004B1B55" w:rsidP="00472329">
      <w:pPr>
        <w:autoSpaceDE w:val="0"/>
        <w:autoSpaceDN w:val="0"/>
        <w:adjustRightInd w:val="0"/>
        <w:jc w:val="both"/>
        <w:rPr>
          <w:spacing w:val="-10"/>
        </w:rPr>
      </w:pPr>
      <w:r w:rsidRPr="00D86185">
        <w:rPr>
          <w:spacing w:val="-10"/>
        </w:rPr>
        <w:t>A) отсутствия детей с ОВЗ,</w:t>
      </w:r>
    </w:p>
    <w:p w:rsidR="004B1B55" w:rsidRPr="00D86185" w:rsidRDefault="004B1B5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4B1B55" w:rsidRPr="00D86185" w:rsidRDefault="004B1B55" w:rsidP="00472329">
      <w:pPr>
        <w:autoSpaceDE w:val="0"/>
        <w:autoSpaceDN w:val="0"/>
        <w:adjustRightInd w:val="0"/>
        <w:jc w:val="both"/>
        <w:rPr>
          <w:spacing w:val="-10"/>
        </w:rPr>
      </w:pPr>
      <w:r w:rsidRPr="00D86185">
        <w:rPr>
          <w:spacing w:val="-10"/>
        </w:rPr>
        <w:t>B) обучения детей с ОВЗ на дому.</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4B1B55" w:rsidRDefault="004B1B5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4B1B55" w:rsidRPr="00D86185" w:rsidRDefault="004B1B5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4B1B55" w:rsidRPr="00D86185" w:rsidRDefault="004B1B5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4B1B55" w:rsidRPr="00D86185" w:rsidRDefault="004B1B55" w:rsidP="00472329">
      <w:pPr>
        <w:autoSpaceDE w:val="0"/>
        <w:autoSpaceDN w:val="0"/>
        <w:adjustRightInd w:val="0"/>
        <w:jc w:val="both"/>
        <w:rPr>
          <w:spacing w:val="-10"/>
        </w:rPr>
      </w:pPr>
      <w:r>
        <w:rPr>
          <w:spacing w:val="-10"/>
        </w:rPr>
        <w:t>А)зрительного анализатора;</w:t>
      </w:r>
    </w:p>
    <w:p w:rsidR="004B1B55" w:rsidRPr="00D86185" w:rsidRDefault="004B1B55" w:rsidP="00472329">
      <w:pPr>
        <w:autoSpaceDE w:val="0"/>
        <w:autoSpaceDN w:val="0"/>
        <w:adjustRightInd w:val="0"/>
        <w:jc w:val="both"/>
        <w:rPr>
          <w:spacing w:val="-10"/>
        </w:rPr>
      </w:pPr>
      <w:r>
        <w:rPr>
          <w:spacing w:val="-10"/>
        </w:rPr>
        <w:t>Б)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слухового анализатора.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4B1B55" w:rsidRPr="00D86185" w:rsidRDefault="004B1B5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4B1B55" w:rsidRPr="00D86185" w:rsidRDefault="004B1B5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4B1B55" w:rsidRPr="00D86185" w:rsidRDefault="004B1B5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4B1B55" w:rsidRPr="00D86185" w:rsidRDefault="004B1B5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4B1B55" w:rsidRPr="00D86185" w:rsidRDefault="004B1B55" w:rsidP="00472329">
      <w:pPr>
        <w:autoSpaceDE w:val="0"/>
        <w:autoSpaceDN w:val="0"/>
        <w:adjustRightInd w:val="0"/>
        <w:jc w:val="both"/>
        <w:rPr>
          <w:spacing w:val="-10"/>
        </w:rPr>
      </w:pPr>
      <w:r w:rsidRPr="00D86185">
        <w:rPr>
          <w:spacing w:val="-10"/>
        </w:rPr>
        <w:t>A) интеграция через раннюю коррекцию;</w:t>
      </w:r>
    </w:p>
    <w:p w:rsidR="004B1B55" w:rsidRPr="00D86185" w:rsidRDefault="004B1B5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4B1B55" w:rsidRPr="00D86185" w:rsidRDefault="004B1B5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4B1B55" w:rsidRPr="00D86185" w:rsidRDefault="004B1B5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4B1B55" w:rsidRPr="00D86185" w:rsidRDefault="004B1B5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4B1B55" w:rsidRPr="00D86185" w:rsidRDefault="004B1B5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4B1B55" w:rsidRPr="00D86185" w:rsidRDefault="004B1B5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4B1B55" w:rsidRPr="00D86185" w:rsidRDefault="004B1B55" w:rsidP="00472329">
      <w:pPr>
        <w:autoSpaceDE w:val="0"/>
        <w:autoSpaceDN w:val="0"/>
        <w:adjustRightInd w:val="0"/>
        <w:jc w:val="both"/>
        <w:rPr>
          <w:spacing w:val="-10"/>
        </w:rPr>
      </w:pPr>
      <w:r>
        <w:rPr>
          <w:spacing w:val="-10"/>
        </w:rPr>
        <w:t>Б) дошкольных учреждений;</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семьи.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4B1B55" w:rsidRPr="00D86185" w:rsidRDefault="004B1B5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4B1B55" w:rsidRPr="00D86185" w:rsidRDefault="004B1B5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4B1B55" w:rsidRPr="00D86185" w:rsidRDefault="004B1B5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4B1B55" w:rsidRPr="00D86185" w:rsidRDefault="004B1B55" w:rsidP="00472329">
      <w:pPr>
        <w:autoSpaceDE w:val="0"/>
        <w:autoSpaceDN w:val="0"/>
        <w:adjustRightInd w:val="0"/>
        <w:jc w:val="both"/>
        <w:rPr>
          <w:spacing w:val="-10"/>
        </w:rPr>
      </w:pPr>
      <w:r w:rsidRPr="00D86185">
        <w:rPr>
          <w:spacing w:val="-10"/>
        </w:rPr>
        <w:t>А) инклюзивной гориз</w:t>
      </w:r>
      <w:r>
        <w:rPr>
          <w:spacing w:val="-10"/>
        </w:rPr>
        <w:t>онтали;</w:t>
      </w:r>
    </w:p>
    <w:p w:rsidR="004B1B55" w:rsidRPr="00D86185" w:rsidRDefault="004B1B55" w:rsidP="00472329">
      <w:pPr>
        <w:autoSpaceDE w:val="0"/>
        <w:autoSpaceDN w:val="0"/>
        <w:adjustRightInd w:val="0"/>
        <w:jc w:val="both"/>
        <w:rPr>
          <w:spacing w:val="-10"/>
        </w:rPr>
      </w:pPr>
      <w:r w:rsidRPr="00D86185">
        <w:rPr>
          <w:spacing w:val="-10"/>
        </w:rPr>
        <w:t>Б) инклюзивной вертикали.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4B1B55" w:rsidRPr="00D86185" w:rsidRDefault="004B1B55" w:rsidP="00472329">
      <w:pPr>
        <w:autoSpaceDE w:val="0"/>
        <w:autoSpaceDN w:val="0"/>
        <w:adjustRightInd w:val="0"/>
        <w:jc w:val="both"/>
        <w:rPr>
          <w:spacing w:val="-10"/>
        </w:rPr>
      </w:pPr>
      <w:r>
        <w:rPr>
          <w:spacing w:val="-10"/>
        </w:rPr>
        <w:t>A) юности;</w:t>
      </w:r>
    </w:p>
    <w:p w:rsidR="004B1B55" w:rsidRPr="00D86185" w:rsidRDefault="004B1B55" w:rsidP="00472329">
      <w:pPr>
        <w:autoSpaceDE w:val="0"/>
        <w:autoSpaceDN w:val="0"/>
        <w:adjustRightInd w:val="0"/>
        <w:jc w:val="both"/>
        <w:rPr>
          <w:spacing w:val="-10"/>
        </w:rPr>
      </w:pPr>
      <w:r>
        <w:rPr>
          <w:spacing w:val="-10"/>
        </w:rPr>
        <w:t>Б) раннего детства;</w:t>
      </w:r>
    </w:p>
    <w:p w:rsidR="004B1B55" w:rsidRPr="00D86185" w:rsidRDefault="004B1B55" w:rsidP="00472329">
      <w:pPr>
        <w:autoSpaceDE w:val="0"/>
        <w:autoSpaceDN w:val="0"/>
        <w:adjustRightInd w:val="0"/>
        <w:jc w:val="both"/>
        <w:rPr>
          <w:spacing w:val="-10"/>
        </w:rPr>
      </w:pPr>
      <w:r w:rsidRPr="00D86185">
        <w:rPr>
          <w:spacing w:val="-10"/>
        </w:rPr>
        <w:t>B) младшего школьного возраста.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4B1B55" w:rsidRPr="00D86185" w:rsidRDefault="004B1B55" w:rsidP="00472329">
      <w:pPr>
        <w:autoSpaceDE w:val="0"/>
        <w:autoSpaceDN w:val="0"/>
        <w:adjustRightInd w:val="0"/>
        <w:jc w:val="both"/>
        <w:rPr>
          <w:spacing w:val="-10"/>
        </w:rPr>
      </w:pPr>
      <w:r>
        <w:rPr>
          <w:spacing w:val="-10"/>
        </w:rPr>
        <w:t>А)комплексность непрерывность;</w:t>
      </w:r>
    </w:p>
    <w:p w:rsidR="004B1B55" w:rsidRPr="00D86185" w:rsidRDefault="004B1B55" w:rsidP="00472329">
      <w:pPr>
        <w:autoSpaceDE w:val="0"/>
        <w:autoSpaceDN w:val="0"/>
        <w:adjustRightInd w:val="0"/>
        <w:jc w:val="both"/>
        <w:rPr>
          <w:spacing w:val="-10"/>
        </w:rPr>
      </w:pPr>
      <w:r w:rsidRPr="00D86185">
        <w:rPr>
          <w:spacing w:val="-10"/>
        </w:rPr>
        <w:t>Б) шаго</w:t>
      </w:r>
      <w:r>
        <w:rPr>
          <w:spacing w:val="-10"/>
        </w:rPr>
        <w:t>вой доступности;</w:t>
      </w:r>
    </w:p>
    <w:p w:rsidR="004B1B55" w:rsidRPr="00D86185" w:rsidRDefault="004B1B55" w:rsidP="00472329">
      <w:pPr>
        <w:autoSpaceDE w:val="0"/>
        <w:autoSpaceDN w:val="0"/>
        <w:adjustRightInd w:val="0"/>
        <w:jc w:val="both"/>
        <w:rPr>
          <w:spacing w:val="-10"/>
        </w:rPr>
      </w:pPr>
      <w:r>
        <w:rPr>
          <w:spacing w:val="-10"/>
        </w:rPr>
        <w:t>В)</w:t>
      </w:r>
      <w:r w:rsidRPr="00D86185">
        <w:rPr>
          <w:spacing w:val="-10"/>
        </w:rPr>
        <w:t>единства, целей.</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4B1B55" w:rsidRPr="00D86185" w:rsidRDefault="004B1B55" w:rsidP="00472329">
      <w:pPr>
        <w:autoSpaceDE w:val="0"/>
        <w:autoSpaceDN w:val="0"/>
        <w:adjustRightInd w:val="0"/>
        <w:jc w:val="both"/>
        <w:rPr>
          <w:spacing w:val="-10"/>
        </w:rPr>
      </w:pPr>
      <w:r>
        <w:rPr>
          <w:spacing w:val="-10"/>
        </w:rPr>
        <w:t>A) преемственности;</w:t>
      </w:r>
    </w:p>
    <w:p w:rsidR="004B1B55" w:rsidRPr="00D86185" w:rsidRDefault="004B1B5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4B1B55" w:rsidRPr="00D86185" w:rsidRDefault="004B1B55" w:rsidP="00472329">
      <w:pPr>
        <w:autoSpaceDE w:val="0"/>
        <w:autoSpaceDN w:val="0"/>
        <w:adjustRightInd w:val="0"/>
        <w:jc w:val="both"/>
        <w:rPr>
          <w:spacing w:val="-10"/>
        </w:rPr>
      </w:pPr>
      <w:r w:rsidRPr="00D86185">
        <w:rPr>
          <w:spacing w:val="-10"/>
        </w:rPr>
        <w:t>B) шаговой доступности.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4B1B55" w:rsidRPr="00D86185" w:rsidRDefault="004B1B55" w:rsidP="00472329">
      <w:pPr>
        <w:autoSpaceDE w:val="0"/>
        <w:autoSpaceDN w:val="0"/>
        <w:adjustRightInd w:val="0"/>
        <w:jc w:val="both"/>
        <w:rPr>
          <w:spacing w:val="-10"/>
        </w:rPr>
      </w:pPr>
      <w:r w:rsidRPr="00D86185">
        <w:rPr>
          <w:spacing w:val="-10"/>
        </w:rPr>
        <w:t>Б) интеграция;</w:t>
      </w:r>
    </w:p>
    <w:p w:rsidR="004B1B55" w:rsidRPr="00D86185" w:rsidRDefault="004B1B5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4B1B55" w:rsidRPr="00D86185" w:rsidRDefault="004B1B5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4B1B55" w:rsidRPr="00D86185" w:rsidRDefault="004B1B55" w:rsidP="00472329">
      <w:pPr>
        <w:autoSpaceDE w:val="0"/>
        <w:autoSpaceDN w:val="0"/>
        <w:adjustRightInd w:val="0"/>
        <w:jc w:val="both"/>
        <w:rPr>
          <w:spacing w:val="-10"/>
        </w:rPr>
      </w:pPr>
      <w:r w:rsidRPr="00D86185">
        <w:rPr>
          <w:spacing w:val="-10"/>
        </w:rPr>
        <w:t>Б) «академический» компонент.</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4B1B55" w:rsidRPr="00D86185" w:rsidRDefault="004B1B55" w:rsidP="00472329">
      <w:pPr>
        <w:autoSpaceDE w:val="0"/>
        <w:autoSpaceDN w:val="0"/>
        <w:adjustRightInd w:val="0"/>
        <w:jc w:val="both"/>
        <w:rPr>
          <w:spacing w:val="-10"/>
        </w:rPr>
      </w:pPr>
      <w:r>
        <w:rPr>
          <w:spacing w:val="-10"/>
        </w:rPr>
        <w:t>А)</w:t>
      </w:r>
      <w:r w:rsidRPr="00D86185">
        <w:rPr>
          <w:spacing w:val="-10"/>
        </w:rPr>
        <w:t>8</w:t>
      </w:r>
      <w:r>
        <w:rPr>
          <w:spacing w:val="-10"/>
        </w:rPr>
        <w:t>;</w:t>
      </w:r>
    </w:p>
    <w:p w:rsidR="004B1B55" w:rsidRPr="00D86185" w:rsidRDefault="004B1B55" w:rsidP="00472329">
      <w:pPr>
        <w:autoSpaceDE w:val="0"/>
        <w:autoSpaceDN w:val="0"/>
        <w:adjustRightInd w:val="0"/>
        <w:jc w:val="both"/>
        <w:rPr>
          <w:spacing w:val="-10"/>
        </w:rPr>
      </w:pPr>
      <w:r w:rsidRPr="00D86185">
        <w:rPr>
          <w:spacing w:val="-10"/>
        </w:rPr>
        <w:t>Б) 4</w:t>
      </w:r>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4B1B55" w:rsidRPr="00D86185" w:rsidRDefault="004B1B55" w:rsidP="00472329">
      <w:pPr>
        <w:autoSpaceDE w:val="0"/>
        <w:autoSpaceDN w:val="0"/>
        <w:adjustRightInd w:val="0"/>
        <w:jc w:val="both"/>
        <w:rPr>
          <w:spacing w:val="-10"/>
        </w:rPr>
      </w:pPr>
      <w:r>
        <w:rPr>
          <w:spacing w:val="-10"/>
        </w:rPr>
        <w:t>А) естествознание;</w:t>
      </w:r>
    </w:p>
    <w:p w:rsidR="004B1B55" w:rsidRDefault="004B1B55" w:rsidP="00472329">
      <w:pPr>
        <w:autoSpaceDE w:val="0"/>
        <w:autoSpaceDN w:val="0"/>
        <w:adjustRightInd w:val="0"/>
        <w:jc w:val="both"/>
        <w:rPr>
          <w:spacing w:val="-10"/>
        </w:rPr>
      </w:pPr>
      <w:r>
        <w:rPr>
          <w:spacing w:val="-10"/>
        </w:rPr>
        <w:t>Б) искусство.</w:t>
      </w:r>
    </w:p>
    <w:p w:rsidR="004B1B55" w:rsidRDefault="004B1B55" w:rsidP="00472329">
      <w:pPr>
        <w:autoSpaceDE w:val="0"/>
        <w:autoSpaceDN w:val="0"/>
        <w:adjustRightInd w:val="0"/>
        <w:jc w:val="both"/>
        <w:rPr>
          <w:spacing w:val="-10"/>
        </w:rPr>
      </w:pPr>
    </w:p>
    <w:p w:rsidR="004B1B55" w:rsidRDefault="004B1B5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4B1B55" w:rsidRDefault="004B1B55" w:rsidP="00D95E27">
      <w:pPr>
        <w:jc w:val="both"/>
      </w:pPr>
      <w:r w:rsidRPr="00D86185">
        <w:rPr>
          <w:spacing w:val="-10"/>
        </w:rPr>
        <w:t>А)</w:t>
      </w:r>
      <w:r>
        <w:t xml:space="preserve"> адаптированная образовательная программа;</w:t>
      </w:r>
    </w:p>
    <w:p w:rsidR="004B1B55" w:rsidRDefault="004B1B55" w:rsidP="00D95E27">
      <w:pPr>
        <w:jc w:val="both"/>
      </w:pPr>
      <w:r>
        <w:t>Б) адаптированная основная общеобразовательная программа;</w:t>
      </w:r>
    </w:p>
    <w:p w:rsidR="004B1B55" w:rsidRDefault="004B1B55" w:rsidP="00D95E27">
      <w:pPr>
        <w:jc w:val="both"/>
      </w:pPr>
      <w:r>
        <w:t xml:space="preserve">В) индивидуальная образовательная программа. </w:t>
      </w:r>
    </w:p>
    <w:p w:rsidR="004B1B55" w:rsidRDefault="004B1B55" w:rsidP="00D95E27">
      <w:pPr>
        <w:jc w:val="both"/>
      </w:pPr>
    </w:p>
    <w:p w:rsidR="004B1B55" w:rsidRDefault="004B1B5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4B1B55" w:rsidRDefault="004B1B55" w:rsidP="00D95E27">
      <w:pPr>
        <w:jc w:val="both"/>
      </w:pPr>
      <w:r w:rsidRPr="00D86185">
        <w:rPr>
          <w:spacing w:val="-10"/>
        </w:rPr>
        <w:t>А)</w:t>
      </w:r>
      <w:r>
        <w:t>на основании рекомендаций психолого-медико-педагогической комиссии;</w:t>
      </w:r>
    </w:p>
    <w:p w:rsidR="004B1B55" w:rsidRDefault="004B1B55" w:rsidP="00D95E27">
      <w:pPr>
        <w:jc w:val="both"/>
      </w:pPr>
      <w:r>
        <w:t>Б)с согласия родителей (законных представителей);</w:t>
      </w:r>
    </w:p>
    <w:p w:rsidR="004B1B55" w:rsidRDefault="004B1B55" w:rsidP="00D95E27">
      <w:pPr>
        <w:jc w:val="both"/>
      </w:pPr>
      <w:r>
        <w:t>В)с согласия родителей (законных представителей) и на основании рекомендаций психолого-медико-педагогической комиссии.</w:t>
      </w:r>
    </w:p>
    <w:p w:rsidR="004B1B55" w:rsidRDefault="004B1B55" w:rsidP="00D95E27">
      <w:pPr>
        <w:jc w:val="both"/>
      </w:pPr>
    </w:p>
    <w:p w:rsidR="004B1B55" w:rsidRDefault="004B1B55" w:rsidP="00D95E27">
      <w:pPr>
        <w:jc w:val="both"/>
      </w:pPr>
      <w:r>
        <w:t xml:space="preserve">27. Работая с детьми с ОВЗ, педагог должен: </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28. Основным критерием, характеризующим успешность ребенка с ОВЗ в образовательной организации, является:</w:t>
      </w:r>
    </w:p>
    <w:p w:rsidR="004B1B55" w:rsidRDefault="004B1B5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4B1B55" w:rsidRDefault="004B1B55" w:rsidP="00D95E27">
      <w:pPr>
        <w:jc w:val="both"/>
      </w:pPr>
      <w:r>
        <w:t>Б) динамика развития ребенка с учетом индивидуального образовательного плана;</w:t>
      </w:r>
    </w:p>
    <w:p w:rsidR="004B1B55" w:rsidRDefault="004B1B55" w:rsidP="00D95E27">
      <w:pPr>
        <w:jc w:val="both"/>
      </w:pPr>
      <w:r>
        <w:t>В) независимая экспертная оценка внешних экспертов.</w:t>
      </w:r>
    </w:p>
    <w:p w:rsidR="004B1B55" w:rsidRDefault="004B1B55" w:rsidP="00D95E27">
      <w:pPr>
        <w:jc w:val="both"/>
      </w:pPr>
    </w:p>
    <w:p w:rsidR="004B1B55" w:rsidRDefault="004B1B55" w:rsidP="00D95E27">
      <w:pPr>
        <w:jc w:val="both"/>
      </w:pPr>
      <w:r>
        <w:t>29. Обучающийся с ограниченными возможностями здоровья - это:</w:t>
      </w:r>
    </w:p>
    <w:p w:rsidR="004B1B55" w:rsidRDefault="004B1B5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4B1B55" w:rsidRDefault="004B1B5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4B1B55" w:rsidRDefault="004B1B5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4B1B55" w:rsidRDefault="004B1B55" w:rsidP="00D95E27">
      <w:pPr>
        <w:jc w:val="both"/>
      </w:pPr>
    </w:p>
    <w:p w:rsidR="004B1B55" w:rsidRDefault="004B1B5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D95E27">
      <w:pPr>
        <w:jc w:val="both"/>
      </w:pPr>
      <w:r w:rsidRPr="00D86185">
        <w:rPr>
          <w:spacing w:val="-10"/>
        </w:rPr>
        <w:t>А)</w:t>
      </w:r>
      <w:r>
        <w:t>инклюзия;</w:t>
      </w:r>
    </w:p>
    <w:p w:rsidR="004B1B55" w:rsidRDefault="004B1B55" w:rsidP="00D95E27">
      <w:pPr>
        <w:jc w:val="both"/>
      </w:pPr>
      <w:r>
        <w:t>Б) интеракция;</w:t>
      </w:r>
    </w:p>
    <w:p w:rsidR="004B1B55" w:rsidRDefault="004B1B55" w:rsidP="00D95E27">
      <w:pPr>
        <w:jc w:val="both"/>
      </w:pPr>
      <w:r>
        <w:t>В) индивидуализация.</w:t>
      </w:r>
    </w:p>
    <w:p w:rsidR="004B1B55" w:rsidRDefault="004B1B5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4B1B55" w:rsidRDefault="004B1B55" w:rsidP="00D95E27">
      <w:pPr>
        <w:jc w:val="both"/>
      </w:pPr>
      <w:r w:rsidRPr="00D86185">
        <w:rPr>
          <w:spacing w:val="-10"/>
        </w:rPr>
        <w:t>А)</w:t>
      </w:r>
      <w:r>
        <w:t xml:space="preserve"> групповая интеграция;</w:t>
      </w:r>
    </w:p>
    <w:p w:rsidR="004B1B55" w:rsidRDefault="004B1B55" w:rsidP="00D95E27">
      <w:pPr>
        <w:jc w:val="both"/>
      </w:pPr>
      <w:r>
        <w:t>Б) образовательная интеграция;</w:t>
      </w:r>
    </w:p>
    <w:p w:rsidR="004B1B55" w:rsidRDefault="004B1B55" w:rsidP="00D95E27">
      <w:pPr>
        <w:jc w:val="both"/>
      </w:pPr>
      <w:r>
        <w:t>В) коммуникация.</w:t>
      </w:r>
    </w:p>
    <w:p w:rsidR="004B1B55" w:rsidRDefault="004B1B55" w:rsidP="00D95E27">
      <w:pPr>
        <w:jc w:val="both"/>
      </w:pPr>
    </w:p>
    <w:p w:rsidR="004B1B55" w:rsidRDefault="004B1B55" w:rsidP="00D95E27">
      <w:pPr>
        <w:jc w:val="both"/>
      </w:pPr>
      <w:r>
        <w:t>32. Выберите правильный ответ: Завершающим уровнем инклюзивной вертикали становится этап:</w:t>
      </w:r>
    </w:p>
    <w:p w:rsidR="004B1B55" w:rsidRDefault="004B1B5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4B1B55" w:rsidRDefault="004B1B5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4B1B55" w:rsidRDefault="004B1B55" w:rsidP="00D95E27">
      <w:pPr>
        <w:jc w:val="both"/>
      </w:pPr>
      <w:r>
        <w:t>В) ранней интеграции детей с нарушениями в развитии в детские дошкольные учреждения.</w:t>
      </w:r>
    </w:p>
    <w:p w:rsidR="004B1B55" w:rsidRDefault="004B1B55" w:rsidP="00D95E27">
      <w:pPr>
        <w:jc w:val="both"/>
      </w:pPr>
    </w:p>
    <w:p w:rsidR="004B1B55" w:rsidRDefault="004B1B5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4B1B55" w:rsidRDefault="004B1B55" w:rsidP="00D95E27">
      <w:pPr>
        <w:jc w:val="both"/>
      </w:pPr>
      <w:r>
        <w:t>А) инклюзивной горизонтали;</w:t>
      </w:r>
    </w:p>
    <w:p w:rsidR="004B1B55" w:rsidRDefault="004B1B55" w:rsidP="00D95E27">
      <w:pPr>
        <w:jc w:val="both"/>
      </w:pPr>
      <w:r>
        <w:t>Б) инклюзивной вертикали.</w:t>
      </w:r>
    </w:p>
    <w:p w:rsidR="004B1B55" w:rsidRDefault="004B1B55" w:rsidP="00D95E27">
      <w:pPr>
        <w:jc w:val="both"/>
      </w:pPr>
    </w:p>
    <w:p w:rsidR="004B1B55" w:rsidRDefault="004B1B5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4B1B55" w:rsidRDefault="004B1B5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4B1B55" w:rsidRDefault="004B1B55" w:rsidP="00D95E27">
      <w:pPr>
        <w:jc w:val="both"/>
      </w:pPr>
      <w:r>
        <w:t>Б) коррекция нарушений развития;</w:t>
      </w:r>
    </w:p>
    <w:p w:rsidR="004B1B55" w:rsidRDefault="004B1B5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4B1B55" w:rsidRDefault="004B1B55" w:rsidP="00D95E27">
      <w:pPr>
        <w:jc w:val="both"/>
      </w:pPr>
    </w:p>
    <w:p w:rsidR="004B1B55" w:rsidRDefault="004B1B55" w:rsidP="00D95E27">
      <w:pPr>
        <w:jc w:val="both"/>
      </w:pPr>
      <w:r>
        <w:t>35.Работая с детьми с ОВЗ, педагог должен:</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w:t>
      </w:r>
    </w:p>
    <w:p w:rsidR="004B1B55" w:rsidRDefault="004B1B55" w:rsidP="00D95E27">
      <w:pPr>
        <w:jc w:val="both"/>
      </w:pPr>
      <w:r>
        <w:t>педагогического консилиума для разработки адаптированной образовательной</w:t>
      </w:r>
    </w:p>
    <w:p w:rsidR="004B1B55" w:rsidRDefault="004B1B55" w:rsidP="00D95E27">
      <w:pPr>
        <w:jc w:val="both"/>
      </w:pPr>
      <w:r>
        <w:t>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4B1B55" w:rsidRDefault="004B1B55" w:rsidP="00D95E27">
      <w:pPr>
        <w:jc w:val="both"/>
      </w:pPr>
      <w:r w:rsidRPr="00D86185">
        <w:rPr>
          <w:spacing w:val="-10"/>
        </w:rPr>
        <w:t>А)</w:t>
      </w:r>
      <w:r>
        <w:rPr>
          <w:spacing w:val="-10"/>
        </w:rPr>
        <w:t xml:space="preserve"> о</w:t>
      </w:r>
      <w:r>
        <w:t>беспечение соматического благополучия ребенка;</w:t>
      </w:r>
    </w:p>
    <w:p w:rsidR="004B1B55" w:rsidRDefault="004B1B55" w:rsidP="00D95E27">
      <w:pPr>
        <w:jc w:val="both"/>
      </w:pPr>
      <w:r>
        <w:t>Б) поддержка развития и социальной адаптации ребенка с ОВЗ в образовательной среде;</w:t>
      </w:r>
    </w:p>
    <w:p w:rsidR="004B1B55" w:rsidRDefault="004B1B55" w:rsidP="00D95E27">
      <w:pPr>
        <w:jc w:val="both"/>
      </w:pPr>
      <w:r>
        <w:t>В) оказание психологической помощи семье ребенка.</w:t>
      </w:r>
    </w:p>
    <w:p w:rsidR="004B1B55" w:rsidRDefault="004B1B55" w:rsidP="00D95E27">
      <w:pPr>
        <w:jc w:val="both"/>
      </w:pPr>
    </w:p>
    <w:p w:rsidR="004B1B55" w:rsidRDefault="004B1B55" w:rsidP="00D95E27">
      <w:pPr>
        <w:jc w:val="both"/>
      </w:pPr>
      <w:r>
        <w:t>37.Что является основным критерием эффективного психолого-педагогического сопровождения ребенка с ОВЗ:</w:t>
      </w:r>
    </w:p>
    <w:p w:rsidR="004B1B55" w:rsidRDefault="004B1B5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4B1B55" w:rsidRDefault="004B1B55" w:rsidP="00D95E27">
      <w:pPr>
        <w:jc w:val="both"/>
      </w:pPr>
      <w:r>
        <w:t>Б) освоение адаптированной образовательной программы/адаптированной,</w:t>
      </w:r>
    </w:p>
    <w:p w:rsidR="004B1B55" w:rsidRDefault="004B1B55" w:rsidP="00D95E27">
      <w:pPr>
        <w:jc w:val="both"/>
      </w:pPr>
      <w:r>
        <w:t>основной образовательной программы и социально-психологическая адаптация ребенка;</w:t>
      </w:r>
    </w:p>
    <w:p w:rsidR="004B1B55" w:rsidRDefault="004B1B55" w:rsidP="00D95E27">
      <w:pPr>
        <w:jc w:val="both"/>
      </w:pPr>
      <w:r>
        <w:t>В)полное удовлетворение запросов родителей.</w:t>
      </w:r>
    </w:p>
    <w:p w:rsidR="004B1B55" w:rsidRDefault="004B1B55" w:rsidP="00D95E27">
      <w:pPr>
        <w:jc w:val="both"/>
      </w:pPr>
    </w:p>
    <w:p w:rsidR="004B1B55" w:rsidRDefault="004B1B55" w:rsidP="00D95E27">
      <w:pPr>
        <w:jc w:val="both"/>
      </w:pPr>
      <w:r>
        <w:t>38. Физический или психический недостаток, вызывающий нарушение нормального развития – это:</w:t>
      </w:r>
    </w:p>
    <w:p w:rsidR="004B1B55" w:rsidRDefault="004B1B55" w:rsidP="00D95E27">
      <w:pPr>
        <w:jc w:val="both"/>
      </w:pPr>
      <w:r w:rsidRPr="00D86185">
        <w:rPr>
          <w:spacing w:val="-10"/>
        </w:rPr>
        <w:t>А)</w:t>
      </w:r>
      <w:r>
        <w:t xml:space="preserve"> дефект;</w:t>
      </w:r>
    </w:p>
    <w:p w:rsidR="004B1B55" w:rsidRDefault="004B1B55" w:rsidP="00D95E27">
      <w:pPr>
        <w:jc w:val="both"/>
      </w:pPr>
      <w:r>
        <w:t>Б) отставание;</w:t>
      </w:r>
    </w:p>
    <w:p w:rsidR="004B1B55" w:rsidRDefault="004B1B55" w:rsidP="00D95E27">
      <w:pPr>
        <w:jc w:val="both"/>
      </w:pPr>
      <w:r>
        <w:t>В)</w:t>
      </w:r>
      <w:proofErr w:type="spellStart"/>
      <w:r>
        <w:t>абилитация</w:t>
      </w:r>
      <w:proofErr w:type="spellEnd"/>
      <w:r>
        <w:t>;</w:t>
      </w:r>
    </w:p>
    <w:p w:rsidR="004B1B55" w:rsidRDefault="004B1B55" w:rsidP="00D95E27">
      <w:pPr>
        <w:jc w:val="both"/>
      </w:pPr>
      <w:r>
        <w:t>В)</w:t>
      </w:r>
      <w:proofErr w:type="spellStart"/>
      <w:r>
        <w:t>застревание</w:t>
      </w:r>
      <w:proofErr w:type="spellEnd"/>
      <w:r>
        <w:t>.</w:t>
      </w:r>
    </w:p>
    <w:p w:rsidR="004B1B55" w:rsidRDefault="004B1B55" w:rsidP="00D95E27">
      <w:pPr>
        <w:jc w:val="both"/>
      </w:pPr>
    </w:p>
    <w:p w:rsidR="004B1B55" w:rsidRDefault="004B1B55" w:rsidP="00D95E27">
      <w:pPr>
        <w:jc w:val="both"/>
      </w:pPr>
      <w:r>
        <w:t>39.Запаздывание или приостановка всех сторон психического развития или преимущественно отдельных компонентов:</w:t>
      </w:r>
    </w:p>
    <w:p w:rsidR="004B1B55" w:rsidRDefault="004B1B55" w:rsidP="00D95E27">
      <w:pPr>
        <w:jc w:val="both"/>
      </w:pPr>
      <w:r w:rsidRPr="00D86185">
        <w:rPr>
          <w:spacing w:val="-10"/>
        </w:rPr>
        <w:t>А)</w:t>
      </w:r>
      <w:r>
        <w:t xml:space="preserve"> дисфункция созревания;</w:t>
      </w:r>
    </w:p>
    <w:p w:rsidR="004B1B55" w:rsidRDefault="004B1B55" w:rsidP="00D95E27">
      <w:pPr>
        <w:jc w:val="both"/>
      </w:pPr>
      <w:r>
        <w:t>Б) ретардация;</w:t>
      </w:r>
    </w:p>
    <w:p w:rsidR="004B1B55" w:rsidRDefault="004B1B55" w:rsidP="00D95E27">
      <w:pPr>
        <w:jc w:val="both"/>
      </w:pPr>
      <w:r>
        <w:t>В)</w:t>
      </w:r>
      <w:proofErr w:type="spellStart"/>
      <w:r>
        <w:t>асинхрония</w:t>
      </w:r>
      <w:proofErr w:type="spellEnd"/>
      <w:r>
        <w:t>;</w:t>
      </w:r>
    </w:p>
    <w:p w:rsidR="004B1B55" w:rsidRDefault="004B1B55" w:rsidP="00D95E27">
      <w:pPr>
        <w:jc w:val="both"/>
      </w:pPr>
      <w:r>
        <w:t>Г) поврежденное развитие.</w:t>
      </w:r>
    </w:p>
    <w:p w:rsidR="004B1B55" w:rsidRDefault="004B1B55" w:rsidP="00D95E27">
      <w:pPr>
        <w:jc w:val="both"/>
      </w:pPr>
    </w:p>
    <w:p w:rsidR="004B1B55" w:rsidRDefault="004B1B55" w:rsidP="00D95E27">
      <w:pPr>
        <w:jc w:val="both"/>
      </w:pPr>
      <w:r>
        <w:t>40. Поведение отклоняющееся от социально-психологических и нравственных норм:</w:t>
      </w:r>
    </w:p>
    <w:p w:rsidR="004B1B55" w:rsidRDefault="004B1B55" w:rsidP="00D95E27">
      <w:pPr>
        <w:jc w:val="both"/>
      </w:pPr>
      <w:r w:rsidRPr="00D86185">
        <w:rPr>
          <w:spacing w:val="-10"/>
        </w:rPr>
        <w:t>А)</w:t>
      </w:r>
      <w:r>
        <w:t xml:space="preserve"> социальное;</w:t>
      </w:r>
    </w:p>
    <w:p w:rsidR="004B1B55" w:rsidRDefault="004B1B55" w:rsidP="00D95E27">
      <w:pPr>
        <w:jc w:val="both"/>
      </w:pPr>
      <w:r>
        <w:t>Б) конформное;</w:t>
      </w:r>
    </w:p>
    <w:p w:rsidR="004B1B55" w:rsidRDefault="004B1B55" w:rsidP="00D95E27">
      <w:pPr>
        <w:jc w:val="both"/>
      </w:pPr>
      <w:r>
        <w:t xml:space="preserve">В) </w:t>
      </w:r>
      <w:proofErr w:type="spellStart"/>
      <w:r>
        <w:t>девиантное</w:t>
      </w:r>
      <w:proofErr w:type="spellEnd"/>
      <w:r>
        <w:t>;</w:t>
      </w:r>
    </w:p>
    <w:p w:rsidR="004B1B55" w:rsidRDefault="004B1B55" w:rsidP="00D95E27">
      <w:pPr>
        <w:jc w:val="both"/>
      </w:pPr>
      <w:r>
        <w:t>Г) приспосабливающееся.</w:t>
      </w:r>
    </w:p>
    <w:p w:rsidR="004B1B55" w:rsidRDefault="004B1B55" w:rsidP="00D95E27">
      <w:pPr>
        <w:jc w:val="both"/>
      </w:pPr>
    </w:p>
    <w:p w:rsidR="004B1B55" w:rsidRDefault="004B1B5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4B1B55" w:rsidRDefault="004B1B55" w:rsidP="00D95E27">
      <w:pPr>
        <w:jc w:val="both"/>
      </w:pPr>
      <w:r w:rsidRPr="00D86185">
        <w:rPr>
          <w:spacing w:val="-10"/>
        </w:rPr>
        <w:t>А)</w:t>
      </w:r>
      <w:r>
        <w:t>внимательность, сосредоточенность, работоспособность;</w:t>
      </w:r>
    </w:p>
    <w:p w:rsidR="004B1B55" w:rsidRDefault="004B1B55" w:rsidP="00D95E27">
      <w:pPr>
        <w:jc w:val="both"/>
      </w:pPr>
      <w:r>
        <w:t>Б) сонливость, забывчивость, упорность;</w:t>
      </w:r>
    </w:p>
    <w:p w:rsidR="004B1B55" w:rsidRDefault="004B1B55" w:rsidP="00D95E27">
      <w:pPr>
        <w:jc w:val="both"/>
      </w:pPr>
      <w:r>
        <w:t xml:space="preserve">В) невнимательность, </w:t>
      </w:r>
      <w:proofErr w:type="spellStart"/>
      <w:r>
        <w:t>гиперактивность</w:t>
      </w:r>
      <w:proofErr w:type="spellEnd"/>
      <w:r>
        <w:t>, импульсивность;</w:t>
      </w:r>
    </w:p>
    <w:p w:rsidR="004B1B55" w:rsidRDefault="004B1B55" w:rsidP="00D95E27">
      <w:pPr>
        <w:jc w:val="both"/>
      </w:pPr>
      <w:r>
        <w:t>Г) крикливость, активность, раздражительность.</w:t>
      </w:r>
    </w:p>
    <w:p w:rsidR="004B1B55" w:rsidRDefault="004B1B55" w:rsidP="00D95E27">
      <w:pPr>
        <w:jc w:val="both"/>
      </w:pPr>
    </w:p>
    <w:p w:rsidR="004B1B55" w:rsidRDefault="004B1B5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4B1B55" w:rsidRDefault="004B1B55" w:rsidP="00D95E27">
      <w:pPr>
        <w:jc w:val="both"/>
      </w:pPr>
      <w:r w:rsidRPr="00D86185">
        <w:rPr>
          <w:spacing w:val="-10"/>
        </w:rPr>
        <w:t>А)</w:t>
      </w:r>
      <w:r>
        <w:t xml:space="preserve"> одаренность;</w:t>
      </w:r>
    </w:p>
    <w:p w:rsidR="004B1B55" w:rsidRDefault="004B1B55" w:rsidP="00D95E27">
      <w:pPr>
        <w:jc w:val="both"/>
      </w:pPr>
      <w:r>
        <w:t>Б) депривация;</w:t>
      </w:r>
    </w:p>
    <w:p w:rsidR="004B1B55" w:rsidRDefault="004B1B55" w:rsidP="00D95E27">
      <w:pPr>
        <w:jc w:val="both"/>
      </w:pPr>
      <w:r>
        <w:t>В) деменция;</w:t>
      </w:r>
    </w:p>
    <w:p w:rsidR="004B1B55" w:rsidRDefault="004B1B55" w:rsidP="00D95E27">
      <w:pPr>
        <w:jc w:val="both"/>
      </w:pPr>
      <w:r>
        <w:t>Г) ассимиляция.</w:t>
      </w:r>
    </w:p>
    <w:p w:rsidR="004B1B55" w:rsidRDefault="004B1B55" w:rsidP="00D95E27">
      <w:pPr>
        <w:jc w:val="both"/>
      </w:pPr>
    </w:p>
    <w:p w:rsidR="004B1B55" w:rsidRDefault="004B1B55" w:rsidP="00D95E27">
      <w:pPr>
        <w:jc w:val="both"/>
      </w:pPr>
      <w:r>
        <w:t>43.Изменчивая, хаотичная структура внешнего мира без четкого упорядочения и смысла:</w:t>
      </w:r>
    </w:p>
    <w:p w:rsidR="004B1B55" w:rsidRDefault="004B1B55" w:rsidP="00D95E27">
      <w:pPr>
        <w:jc w:val="both"/>
      </w:pPr>
      <w:r w:rsidRPr="00D86185">
        <w:rPr>
          <w:spacing w:val="-10"/>
        </w:rPr>
        <w:t>А)</w:t>
      </w:r>
      <w:r>
        <w:t xml:space="preserve"> переменная депривация;</w:t>
      </w:r>
    </w:p>
    <w:p w:rsidR="004B1B55" w:rsidRDefault="004B1B55" w:rsidP="00D95E27">
      <w:pPr>
        <w:jc w:val="both"/>
      </w:pPr>
      <w:r>
        <w:t>Б) социальная депривация;</w:t>
      </w:r>
    </w:p>
    <w:p w:rsidR="004B1B55" w:rsidRDefault="004B1B55" w:rsidP="00D95E27">
      <w:pPr>
        <w:jc w:val="both"/>
      </w:pPr>
      <w:r>
        <w:t>В) стабильная депривация;</w:t>
      </w:r>
    </w:p>
    <w:p w:rsidR="004B1B55" w:rsidRDefault="004B1B55" w:rsidP="00D95E27">
      <w:pPr>
        <w:jc w:val="both"/>
      </w:pPr>
      <w:r>
        <w:t>Г) когнитивная депривация.</w:t>
      </w:r>
    </w:p>
    <w:p w:rsidR="004B1B55" w:rsidRDefault="004B1B55" w:rsidP="00D95E27">
      <w:pPr>
        <w:jc w:val="both"/>
      </w:pPr>
    </w:p>
    <w:p w:rsidR="004B1B55" w:rsidRDefault="004B1B55" w:rsidP="00D95E27">
      <w:pPr>
        <w:jc w:val="both"/>
      </w:pPr>
      <w:r>
        <w:t xml:space="preserve">44. Лица с порогом восприятия выше 80 </w:t>
      </w:r>
      <w:proofErr w:type="spellStart"/>
      <w:r>
        <w:t>дб</w:t>
      </w:r>
      <w:proofErr w:type="spellEnd"/>
      <w:r>
        <w:t>:</w:t>
      </w:r>
    </w:p>
    <w:p w:rsidR="004B1B55" w:rsidRDefault="004B1B55" w:rsidP="00D95E27">
      <w:pPr>
        <w:jc w:val="both"/>
      </w:pPr>
      <w:r w:rsidRPr="00D86185">
        <w:rPr>
          <w:spacing w:val="-10"/>
        </w:rPr>
        <w:t>А)</w:t>
      </w:r>
      <w:r>
        <w:t xml:space="preserve"> слепые;</w:t>
      </w:r>
    </w:p>
    <w:p w:rsidR="004B1B55" w:rsidRDefault="004B1B55" w:rsidP="00D95E27">
      <w:pPr>
        <w:jc w:val="both"/>
      </w:pPr>
      <w:r>
        <w:t>Б) умственно-отсталые;</w:t>
      </w:r>
    </w:p>
    <w:p w:rsidR="004B1B55" w:rsidRDefault="004B1B55" w:rsidP="00D95E27">
      <w:pPr>
        <w:jc w:val="both"/>
      </w:pPr>
      <w:r>
        <w:t>В) глухие;</w:t>
      </w:r>
    </w:p>
    <w:p w:rsidR="004B1B55" w:rsidRDefault="004B1B55" w:rsidP="00D95E27">
      <w:pPr>
        <w:jc w:val="both"/>
      </w:pPr>
      <w:r>
        <w:t>Г)</w:t>
      </w:r>
      <w:proofErr w:type="spellStart"/>
      <w:r>
        <w:t>депривированные</w:t>
      </w:r>
      <w:proofErr w:type="spellEnd"/>
      <w:r>
        <w:t>.</w:t>
      </w:r>
    </w:p>
    <w:p w:rsidR="004B1B55" w:rsidRDefault="004B1B55" w:rsidP="00D95E27">
      <w:pPr>
        <w:jc w:val="both"/>
      </w:pPr>
    </w:p>
    <w:p w:rsidR="004B1B55" w:rsidRDefault="004B1B55" w:rsidP="00D95E27">
      <w:pPr>
        <w:jc w:val="both"/>
      </w:pPr>
      <w:r>
        <w:t>45. Видами умственной отсталости являются:</w:t>
      </w:r>
    </w:p>
    <w:p w:rsidR="004B1B55" w:rsidRDefault="004B1B55" w:rsidP="00D95E27">
      <w:pPr>
        <w:jc w:val="both"/>
      </w:pPr>
      <w:r w:rsidRPr="00D86185">
        <w:rPr>
          <w:spacing w:val="-10"/>
        </w:rPr>
        <w:t>А)</w:t>
      </w:r>
      <w:r>
        <w:t xml:space="preserve"> дебильность, </w:t>
      </w:r>
      <w:proofErr w:type="spellStart"/>
      <w:r>
        <w:t>идиотия</w:t>
      </w:r>
      <w:proofErr w:type="spellEnd"/>
      <w:r>
        <w:t>;</w:t>
      </w:r>
    </w:p>
    <w:p w:rsidR="004B1B55" w:rsidRDefault="004B1B55" w:rsidP="00D95E27">
      <w:pPr>
        <w:jc w:val="both"/>
      </w:pPr>
      <w:r>
        <w:t>Б) олигофрения, деменция;</w:t>
      </w:r>
    </w:p>
    <w:p w:rsidR="004B1B55" w:rsidRDefault="004B1B55" w:rsidP="00D95E27">
      <w:pPr>
        <w:jc w:val="both"/>
      </w:pPr>
      <w:r>
        <w:t>В) ретардация, повреждение;</w:t>
      </w:r>
    </w:p>
    <w:p w:rsidR="004B1B55" w:rsidRDefault="004B1B55" w:rsidP="00D95E27">
      <w:pPr>
        <w:jc w:val="both"/>
      </w:pPr>
      <w:r>
        <w:t xml:space="preserve">Г) </w:t>
      </w:r>
      <w:proofErr w:type="spellStart"/>
      <w:r>
        <w:t>асинхрония</w:t>
      </w:r>
      <w:proofErr w:type="spellEnd"/>
      <w:r>
        <w:t>, повреждение.</w:t>
      </w:r>
    </w:p>
    <w:p w:rsidR="004B1B55" w:rsidRDefault="004B1B55" w:rsidP="00D95E27">
      <w:pPr>
        <w:jc w:val="both"/>
      </w:pPr>
    </w:p>
    <w:p w:rsidR="004B1B55" w:rsidRDefault="004B1B5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4B1B55" w:rsidRDefault="004B1B55" w:rsidP="00D95E27">
      <w:pPr>
        <w:jc w:val="both"/>
      </w:pPr>
      <w:r w:rsidRPr="00D86185">
        <w:rPr>
          <w:spacing w:val="-10"/>
        </w:rPr>
        <w:t>А)</w:t>
      </w:r>
      <w:r>
        <w:t xml:space="preserve"> конституционного генеза;</w:t>
      </w:r>
    </w:p>
    <w:p w:rsidR="004B1B55" w:rsidRDefault="004B1B55" w:rsidP="00D95E27">
      <w:pPr>
        <w:jc w:val="both"/>
      </w:pPr>
      <w:r>
        <w:t>Б) соматогенного генеза;</w:t>
      </w:r>
    </w:p>
    <w:p w:rsidR="004B1B55" w:rsidRDefault="004B1B55" w:rsidP="00D95E27">
      <w:pPr>
        <w:jc w:val="both"/>
      </w:pPr>
      <w:r>
        <w:t>В) психогенного генеза;</w:t>
      </w:r>
    </w:p>
    <w:p w:rsidR="004B1B55" w:rsidRDefault="004B1B55" w:rsidP="00D95E27">
      <w:pPr>
        <w:jc w:val="both"/>
      </w:pPr>
      <w:r>
        <w:t>Г) социального генеза.</w:t>
      </w:r>
    </w:p>
    <w:p w:rsidR="004B1B55" w:rsidRDefault="004B1B55" w:rsidP="00D95E27">
      <w:pPr>
        <w:jc w:val="both"/>
      </w:pPr>
    </w:p>
    <w:p w:rsidR="004B1B55" w:rsidRDefault="004B1B55" w:rsidP="00D95E27">
      <w:pPr>
        <w:jc w:val="both"/>
      </w:pPr>
      <w:r>
        <w:t>47. При детском церебральном параличе не отмечаются нарушения формирования:</w:t>
      </w:r>
    </w:p>
    <w:p w:rsidR="004B1B55" w:rsidRDefault="004B1B55" w:rsidP="00D95E27">
      <w:pPr>
        <w:jc w:val="both"/>
      </w:pPr>
      <w:r w:rsidRPr="00D86185">
        <w:rPr>
          <w:spacing w:val="-10"/>
        </w:rPr>
        <w:t>А)</w:t>
      </w:r>
      <w:r>
        <w:t>познавательной деятельности;</w:t>
      </w:r>
    </w:p>
    <w:p w:rsidR="004B1B55" w:rsidRDefault="004B1B55" w:rsidP="00D95E27">
      <w:pPr>
        <w:jc w:val="both"/>
      </w:pPr>
      <w:r>
        <w:t>Б) статики;</w:t>
      </w:r>
    </w:p>
    <w:p w:rsidR="004B1B55" w:rsidRDefault="004B1B55" w:rsidP="00D95E27">
      <w:pPr>
        <w:jc w:val="both"/>
      </w:pPr>
      <w:r>
        <w:t>В) эмоционально-волевой сферы;</w:t>
      </w:r>
    </w:p>
    <w:p w:rsidR="004B1B55" w:rsidRDefault="004B1B55" w:rsidP="00D95E27">
      <w:pPr>
        <w:jc w:val="both"/>
      </w:pPr>
      <w:r>
        <w:t>Г) личности.</w:t>
      </w:r>
    </w:p>
    <w:p w:rsidR="004B1B55" w:rsidRPr="00D86185" w:rsidRDefault="004B1B55" w:rsidP="00472329">
      <w:pPr>
        <w:autoSpaceDE w:val="0"/>
        <w:autoSpaceDN w:val="0"/>
        <w:adjustRightInd w:val="0"/>
        <w:jc w:val="both"/>
        <w:rPr>
          <w:spacing w:val="-10"/>
        </w:rPr>
      </w:pPr>
    </w:p>
    <w:p w:rsidR="004B1B55" w:rsidRPr="00DF2171" w:rsidRDefault="004B1B55" w:rsidP="00731062">
      <w:pPr>
        <w:autoSpaceDE w:val="0"/>
        <w:autoSpaceDN w:val="0"/>
        <w:adjustRightInd w:val="0"/>
        <w:jc w:val="both"/>
        <w:rPr>
          <w:color w:val="000000"/>
        </w:rPr>
      </w:pPr>
    </w:p>
    <w:p w:rsidR="004B1B55" w:rsidRPr="007A420A" w:rsidRDefault="004B1B55" w:rsidP="00C32ACE">
      <w:pPr>
        <w:rPr>
          <w:b/>
        </w:rPr>
      </w:pPr>
      <w:r w:rsidRPr="007A420A">
        <w:rPr>
          <w:b/>
        </w:rPr>
        <w:t xml:space="preserve">Примерный список вопросов </w:t>
      </w:r>
    </w:p>
    <w:p w:rsidR="004B1B55" w:rsidRDefault="004B1B55" w:rsidP="00420F4A">
      <w:pPr>
        <w:autoSpaceDE w:val="0"/>
        <w:autoSpaceDN w:val="0"/>
        <w:adjustRightInd w:val="0"/>
      </w:pPr>
      <w:r>
        <w:t xml:space="preserve">1. История развития инклюзивных процессов в обществе в России и за рубежом. </w:t>
      </w:r>
    </w:p>
    <w:p w:rsidR="004B1B55" w:rsidRDefault="004B1B55" w:rsidP="00420F4A">
      <w:pPr>
        <w:autoSpaceDE w:val="0"/>
        <w:autoSpaceDN w:val="0"/>
        <w:adjustRightInd w:val="0"/>
      </w:pPr>
      <w:r>
        <w:t xml:space="preserve">2. Философский подход в инклюзивной проблематике. </w:t>
      </w:r>
    </w:p>
    <w:p w:rsidR="004B1B55" w:rsidRDefault="004B1B5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4B1B55" w:rsidRDefault="004B1B5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4B1B55" w:rsidRDefault="004B1B55" w:rsidP="00420F4A">
      <w:pPr>
        <w:autoSpaceDE w:val="0"/>
        <w:autoSpaceDN w:val="0"/>
        <w:adjustRightInd w:val="0"/>
      </w:pPr>
      <w:r>
        <w:t xml:space="preserve">5. Социально-экологическая концепция интеграции особых людей в общество. </w:t>
      </w:r>
    </w:p>
    <w:p w:rsidR="004B1B55" w:rsidRDefault="004B1B5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4B1B55" w:rsidRDefault="004B1B55" w:rsidP="00420F4A">
      <w:pPr>
        <w:autoSpaceDE w:val="0"/>
        <w:autoSpaceDN w:val="0"/>
        <w:adjustRightInd w:val="0"/>
      </w:pPr>
      <w:r>
        <w:t xml:space="preserve">7. </w:t>
      </w:r>
      <w:proofErr w:type="spellStart"/>
      <w:r>
        <w:t>Антропологическаяметаконцепция</w:t>
      </w:r>
      <w:proofErr w:type="spellEnd"/>
      <w:r>
        <w:t xml:space="preserve"> вхождения людей с инвалидностью в общество. </w:t>
      </w:r>
    </w:p>
    <w:p w:rsidR="004B1B55" w:rsidRDefault="004B1B55" w:rsidP="00420F4A">
      <w:pPr>
        <w:autoSpaceDE w:val="0"/>
        <w:autoSpaceDN w:val="0"/>
        <w:adjustRightInd w:val="0"/>
      </w:pPr>
      <w:r>
        <w:t xml:space="preserve">8. Развитие концепции инклюзивного образования. </w:t>
      </w:r>
    </w:p>
    <w:p w:rsidR="004B1B55" w:rsidRDefault="004B1B55" w:rsidP="00420F4A">
      <w:pPr>
        <w:autoSpaceDE w:val="0"/>
        <w:autoSpaceDN w:val="0"/>
        <w:adjustRightInd w:val="0"/>
      </w:pPr>
      <w:r>
        <w:t xml:space="preserve">9. Гуманистическое содержание инклюзивного образования. </w:t>
      </w:r>
    </w:p>
    <w:p w:rsidR="004B1B55" w:rsidRDefault="004B1B55" w:rsidP="00420F4A">
      <w:pPr>
        <w:autoSpaceDE w:val="0"/>
        <w:autoSpaceDN w:val="0"/>
        <w:adjustRightInd w:val="0"/>
      </w:pPr>
      <w:r>
        <w:t xml:space="preserve">10. Принципы инклюзивного взаимодействия. </w:t>
      </w:r>
    </w:p>
    <w:p w:rsidR="004B1B55" w:rsidRDefault="004B1B55" w:rsidP="00420F4A">
      <w:pPr>
        <w:autoSpaceDE w:val="0"/>
        <w:autoSpaceDN w:val="0"/>
        <w:adjustRightInd w:val="0"/>
      </w:pPr>
      <w:r>
        <w:t xml:space="preserve">11. Нормативно-правовое обеспечение инклюзивного взаимодействия. </w:t>
      </w:r>
    </w:p>
    <w:p w:rsidR="004B1B55" w:rsidRDefault="004B1B55" w:rsidP="00420F4A">
      <w:pPr>
        <w:autoSpaceDE w:val="0"/>
        <w:autoSpaceDN w:val="0"/>
        <w:adjustRightInd w:val="0"/>
      </w:pPr>
      <w:r>
        <w:t xml:space="preserve">12. Этические основы инклюзивного взаимодействия. </w:t>
      </w:r>
    </w:p>
    <w:p w:rsidR="004B1B55" w:rsidRDefault="004B1B55" w:rsidP="00420F4A">
      <w:pPr>
        <w:autoSpaceDE w:val="0"/>
        <w:autoSpaceDN w:val="0"/>
        <w:adjustRightInd w:val="0"/>
      </w:pPr>
      <w:r>
        <w:t>13. Характеристика возможных барьеров при инклюзивном взаимодействии.</w:t>
      </w:r>
    </w:p>
    <w:p w:rsidR="004B1B55" w:rsidRDefault="004B1B55" w:rsidP="00420F4A">
      <w:pPr>
        <w:autoSpaceDE w:val="0"/>
        <w:autoSpaceDN w:val="0"/>
        <w:adjustRightInd w:val="0"/>
      </w:pPr>
      <w:r>
        <w:t xml:space="preserve">14. Коммуникативные и личностные особенности лиц с нарушением зрения. </w:t>
      </w:r>
    </w:p>
    <w:p w:rsidR="004B1B55" w:rsidRDefault="004B1B55" w:rsidP="00420F4A">
      <w:pPr>
        <w:autoSpaceDE w:val="0"/>
        <w:autoSpaceDN w:val="0"/>
        <w:adjustRightInd w:val="0"/>
      </w:pPr>
      <w:r>
        <w:t xml:space="preserve">15. Коммуникативные и личностные особенности лиц с нарушением слуха. </w:t>
      </w:r>
    </w:p>
    <w:p w:rsidR="004B1B55" w:rsidRDefault="004B1B5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4B1B55" w:rsidRDefault="004B1B55" w:rsidP="00420F4A">
      <w:pPr>
        <w:autoSpaceDE w:val="0"/>
        <w:autoSpaceDN w:val="0"/>
        <w:adjustRightInd w:val="0"/>
      </w:pPr>
      <w:r>
        <w:t xml:space="preserve">17. Коммуникативные и личностные особенности лиц с нарушением речи. </w:t>
      </w:r>
    </w:p>
    <w:p w:rsidR="004B1B55" w:rsidRDefault="004B1B55" w:rsidP="00420F4A">
      <w:pPr>
        <w:autoSpaceDE w:val="0"/>
        <w:autoSpaceDN w:val="0"/>
        <w:adjustRightInd w:val="0"/>
      </w:pPr>
      <w:r>
        <w:t xml:space="preserve">18. Коммуникативные и личностные особенности лиц задержкой психического развития. </w:t>
      </w:r>
    </w:p>
    <w:p w:rsidR="004B1B55" w:rsidRDefault="004B1B55" w:rsidP="00420F4A">
      <w:pPr>
        <w:autoSpaceDE w:val="0"/>
        <w:autoSpaceDN w:val="0"/>
        <w:adjustRightInd w:val="0"/>
      </w:pPr>
      <w:r>
        <w:t xml:space="preserve">19. Коммуникативные и личностные особенности лиц с нарушением интеллекта. </w:t>
      </w:r>
    </w:p>
    <w:p w:rsidR="004B1B55" w:rsidRDefault="004B1B5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4B1B55" w:rsidRDefault="004B1B5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4B1B55" w:rsidRDefault="004B1B5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4B1B55" w:rsidRDefault="004B1B55" w:rsidP="00420F4A">
      <w:pPr>
        <w:autoSpaceDE w:val="0"/>
        <w:autoSpaceDN w:val="0"/>
        <w:adjustRightInd w:val="0"/>
      </w:pPr>
      <w:r>
        <w:t xml:space="preserve">24. Обеспечение доступности информационной среды. </w:t>
      </w:r>
    </w:p>
    <w:p w:rsidR="004B1B55" w:rsidRDefault="004B1B55" w:rsidP="00420F4A">
      <w:pPr>
        <w:autoSpaceDE w:val="0"/>
        <w:autoSpaceDN w:val="0"/>
        <w:adjustRightInd w:val="0"/>
      </w:pPr>
      <w:r>
        <w:t xml:space="preserve">25. Технологии инклюзивного взаимодействия. </w:t>
      </w:r>
    </w:p>
    <w:p w:rsidR="004B1B55" w:rsidRDefault="004B1B55" w:rsidP="00420F4A">
      <w:pPr>
        <w:autoSpaceDE w:val="0"/>
        <w:autoSpaceDN w:val="0"/>
        <w:adjustRightInd w:val="0"/>
      </w:pPr>
      <w:r>
        <w:t xml:space="preserve">26. Приемы просветительской работы в области инклюзивного взаимодействия. </w:t>
      </w:r>
    </w:p>
    <w:p w:rsidR="004B1B55" w:rsidRDefault="004B1B55" w:rsidP="00420F4A">
      <w:pPr>
        <w:autoSpaceDE w:val="0"/>
        <w:autoSpaceDN w:val="0"/>
        <w:adjustRightInd w:val="0"/>
      </w:pPr>
      <w:r>
        <w:t xml:space="preserve">27. Зарубежный опыт инклюзивного образования. </w:t>
      </w:r>
    </w:p>
    <w:p w:rsidR="004B1B55" w:rsidRDefault="004B1B55" w:rsidP="00420F4A">
      <w:pPr>
        <w:autoSpaceDE w:val="0"/>
        <w:autoSpaceDN w:val="0"/>
        <w:adjustRightInd w:val="0"/>
      </w:pPr>
      <w:r>
        <w:t xml:space="preserve">28. Опыт реализации инклюзивной практики в России. </w:t>
      </w:r>
    </w:p>
    <w:p w:rsidR="004B1B55" w:rsidRDefault="004B1B55" w:rsidP="00420F4A">
      <w:pPr>
        <w:autoSpaceDE w:val="0"/>
        <w:autoSpaceDN w:val="0"/>
        <w:adjustRightInd w:val="0"/>
      </w:pPr>
      <w:r>
        <w:t xml:space="preserve">29. Технологии инклюзивного обучения в системе общего образования. </w:t>
      </w:r>
    </w:p>
    <w:p w:rsidR="004B1B55" w:rsidRDefault="004B1B5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4B1B55" w:rsidRDefault="004B1B55" w:rsidP="00420F4A">
      <w:pPr>
        <w:autoSpaceDE w:val="0"/>
        <w:autoSpaceDN w:val="0"/>
        <w:adjustRightInd w:val="0"/>
      </w:pPr>
      <w:r>
        <w:t xml:space="preserve">31. Организация инклюзивного взаимодействия в детских дошкольных учреждениях. </w:t>
      </w:r>
    </w:p>
    <w:p w:rsidR="004B1B55" w:rsidRDefault="004B1B55" w:rsidP="00420F4A">
      <w:pPr>
        <w:autoSpaceDE w:val="0"/>
        <w:autoSpaceDN w:val="0"/>
        <w:adjustRightInd w:val="0"/>
      </w:pPr>
      <w:r>
        <w:t xml:space="preserve">32. Организация инклюзивного взаимодействия в общем образовании. </w:t>
      </w:r>
    </w:p>
    <w:p w:rsidR="004B1B55" w:rsidRDefault="004B1B5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4B1B55" w:rsidRDefault="004B1B5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4B1B55" w:rsidRDefault="004B1B55" w:rsidP="00420F4A">
      <w:pPr>
        <w:autoSpaceDE w:val="0"/>
        <w:autoSpaceDN w:val="0"/>
        <w:adjustRightInd w:val="0"/>
      </w:pPr>
      <w:r>
        <w:t xml:space="preserve">35. Организация инклюзивного взаимодействия в организациях высшего образования. </w:t>
      </w:r>
    </w:p>
    <w:p w:rsidR="004B1B55" w:rsidRDefault="004B1B55" w:rsidP="00420F4A">
      <w:pPr>
        <w:autoSpaceDE w:val="0"/>
        <w:autoSpaceDN w:val="0"/>
        <w:adjustRightInd w:val="0"/>
      </w:pPr>
      <w:r>
        <w:t xml:space="preserve">36. Социальная инклюзия молодых людей с ментальной инвалидностью. </w:t>
      </w:r>
    </w:p>
    <w:p w:rsidR="004B1B55" w:rsidRDefault="004B1B55" w:rsidP="00420F4A">
      <w:pPr>
        <w:autoSpaceDE w:val="0"/>
        <w:autoSpaceDN w:val="0"/>
        <w:adjustRightInd w:val="0"/>
      </w:pPr>
      <w:r>
        <w:t xml:space="preserve">37. Старшее поколение как субъект социальной инклюзии в современном обществе. </w:t>
      </w:r>
    </w:p>
    <w:p w:rsidR="004B1B55" w:rsidRDefault="004B1B5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4B1B55" w:rsidRDefault="004B1B5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4B1B55" w:rsidRDefault="004B1B5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4B1B55" w:rsidRPr="00ED7A83" w:rsidRDefault="004B1B5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4B1B55" w:rsidRPr="00ED7A83" w:rsidRDefault="004B1B5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4B1B55" w:rsidRPr="00ED7A83" w:rsidRDefault="004B1B5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4B1B55" w:rsidRPr="00ED7A83" w:rsidRDefault="004B1B5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4B1B55" w:rsidRPr="00ED7A83" w:rsidRDefault="004B1B55" w:rsidP="00420F4A">
      <w:pPr>
        <w:autoSpaceDE w:val="0"/>
        <w:autoSpaceDN w:val="0"/>
        <w:adjustRightInd w:val="0"/>
        <w:rPr>
          <w:bCs/>
        </w:rPr>
      </w:pPr>
      <w:r>
        <w:rPr>
          <w:bCs/>
        </w:rPr>
        <w:t>45</w:t>
      </w:r>
      <w:r w:rsidRPr="00ED7A83">
        <w:rPr>
          <w:bCs/>
        </w:rPr>
        <w:t>. Нормальное и отклоняющееся развитие.</w:t>
      </w:r>
    </w:p>
    <w:p w:rsidR="004B1B55" w:rsidRPr="00ED7A83" w:rsidRDefault="004B1B5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4B1B55" w:rsidRPr="00ED7A83" w:rsidRDefault="004B1B55" w:rsidP="00420F4A">
      <w:pPr>
        <w:autoSpaceDE w:val="0"/>
        <w:autoSpaceDN w:val="0"/>
        <w:adjustRightInd w:val="0"/>
        <w:rPr>
          <w:bCs/>
        </w:rPr>
      </w:pPr>
      <w:r>
        <w:rPr>
          <w:bCs/>
        </w:rPr>
        <w:t>47</w:t>
      </w:r>
      <w:r w:rsidRPr="00ED7A83">
        <w:rPr>
          <w:bCs/>
        </w:rPr>
        <w:t>. Дефект и компенсация.</w:t>
      </w:r>
    </w:p>
    <w:p w:rsidR="004B1B55" w:rsidRPr="00ED7A83" w:rsidRDefault="004B1B5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4B1B55" w:rsidRPr="00ED7A83" w:rsidRDefault="004B1B5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4B1B55" w:rsidRPr="00ED7A83" w:rsidRDefault="004B1B55" w:rsidP="00420F4A">
      <w:pPr>
        <w:autoSpaceDE w:val="0"/>
        <w:autoSpaceDN w:val="0"/>
        <w:adjustRightInd w:val="0"/>
        <w:rPr>
          <w:bCs/>
        </w:rPr>
      </w:pPr>
      <w:r>
        <w:rPr>
          <w:bCs/>
        </w:rPr>
        <w:t>50</w:t>
      </w:r>
      <w:r w:rsidRPr="00ED7A83">
        <w:rPr>
          <w:bCs/>
        </w:rPr>
        <w:t xml:space="preserve">.Дизонтогенез. Психологические параметры </w:t>
      </w:r>
      <w:proofErr w:type="spellStart"/>
      <w:r w:rsidRPr="00ED7A83">
        <w:rPr>
          <w:bCs/>
        </w:rPr>
        <w:t>психическогодизонтогенеза</w:t>
      </w:r>
      <w:proofErr w:type="spellEnd"/>
      <w:r w:rsidRPr="00ED7A83">
        <w:rPr>
          <w:bCs/>
        </w:rPr>
        <w:t xml:space="preserve">. </w:t>
      </w:r>
    </w:p>
    <w:p w:rsidR="004B1B55" w:rsidRPr="00ED7A83" w:rsidRDefault="004B1B5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4B1B55" w:rsidRPr="00ED7A83" w:rsidRDefault="004B1B5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4B1B55" w:rsidRPr="00ED7A83" w:rsidRDefault="004B1B5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4B1B55" w:rsidRPr="00ED7A83" w:rsidRDefault="004B1B5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4B1B55" w:rsidRPr="00ED7A83" w:rsidRDefault="004B1B5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4B1B55" w:rsidRPr="00ED7A83" w:rsidRDefault="004B1B5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4B1B55" w:rsidRPr="00ED7A83" w:rsidRDefault="004B1B5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4B1B55" w:rsidRPr="00ED7A83" w:rsidRDefault="004B1B5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4B1B55" w:rsidRPr="00ED7A83" w:rsidRDefault="004B1B5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4B1B55" w:rsidRPr="00ED7A83" w:rsidRDefault="004B1B5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4B1B55" w:rsidRPr="00ED7A83" w:rsidRDefault="004B1B5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4B1B55" w:rsidRPr="00ED7A83" w:rsidRDefault="004B1B55" w:rsidP="00420F4A">
      <w:pPr>
        <w:autoSpaceDE w:val="0"/>
        <w:autoSpaceDN w:val="0"/>
        <w:adjustRightInd w:val="0"/>
        <w:rPr>
          <w:bCs/>
        </w:rPr>
      </w:pPr>
      <w:r>
        <w:rPr>
          <w:bCs/>
        </w:rPr>
        <w:t>62</w:t>
      </w:r>
      <w:r w:rsidRPr="00ED7A83">
        <w:rPr>
          <w:bCs/>
        </w:rPr>
        <w:t>. Интеграция лиц с ОВЗ в общество.</w:t>
      </w:r>
    </w:p>
    <w:p w:rsidR="004B1B55" w:rsidRDefault="004B1B5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4B1B55" w:rsidRPr="00DC11F5" w:rsidRDefault="004B1B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B55" w:rsidRDefault="004B1B55" w:rsidP="0008548E">
      <w:pPr>
        <w:jc w:val="both"/>
        <w:rPr>
          <w:i/>
        </w:rPr>
      </w:pPr>
    </w:p>
    <w:p w:rsidR="004B1B55" w:rsidRPr="003018EF" w:rsidRDefault="004B1B55" w:rsidP="000C2954">
      <w:pPr>
        <w:rPr>
          <w:i/>
        </w:rPr>
      </w:pPr>
      <w:r w:rsidRPr="003018EF">
        <w:rPr>
          <w:i/>
        </w:rPr>
        <w:t>Решение ситуационных задач</w:t>
      </w:r>
    </w:p>
    <w:p w:rsidR="004B1B55" w:rsidRDefault="004B1B55" w:rsidP="000C2954"/>
    <w:p w:rsidR="004B1B55" w:rsidRPr="003018EF" w:rsidRDefault="004B1B5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3018EF" w:rsidRDefault="004B1B5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3018EF" w:rsidRDefault="004B1B55" w:rsidP="000C2954">
      <w:r w:rsidRPr="003018EF">
        <w:rPr>
          <w:bCs/>
        </w:rPr>
        <w:t>1.</w:t>
      </w:r>
      <w:r w:rsidRPr="003018EF">
        <w:t xml:space="preserve"> Какое нарушение развития можно предположить? </w:t>
      </w:r>
    </w:p>
    <w:p w:rsidR="004B1B55" w:rsidRPr="003018EF" w:rsidRDefault="004B1B55" w:rsidP="000C2954">
      <w:r w:rsidRPr="003018EF">
        <w:rPr>
          <w:bCs/>
        </w:rPr>
        <w:t>2.</w:t>
      </w:r>
      <w:r w:rsidRPr="003018EF">
        <w:t xml:space="preserve"> В каком типе дошкольного учреждения надо находиться девочке?</w:t>
      </w:r>
    </w:p>
    <w:p w:rsidR="004B1B55" w:rsidRPr="003018EF" w:rsidRDefault="004B1B55" w:rsidP="000C2954"/>
    <w:p w:rsidR="004B1B55" w:rsidRPr="003018EF" w:rsidRDefault="004B1B55"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4B1B55" w:rsidRPr="003018EF" w:rsidRDefault="004B1B55"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3018EF" w:rsidRDefault="004B1B55" w:rsidP="000C2954">
      <w:r w:rsidRPr="003018EF">
        <w:rPr>
          <w:bCs/>
        </w:rPr>
        <w:t>1.</w:t>
      </w:r>
      <w:r w:rsidRPr="003018EF">
        <w:t xml:space="preserve"> Какой тип нарушения развития у Вани?</w:t>
      </w:r>
    </w:p>
    <w:p w:rsidR="004B1B55" w:rsidRPr="003018EF" w:rsidRDefault="004B1B55" w:rsidP="000C2954">
      <w:r w:rsidRPr="003018EF">
        <w:rPr>
          <w:bCs/>
        </w:rPr>
        <w:t>2</w:t>
      </w:r>
      <w:r w:rsidRPr="003018EF">
        <w:t>. Какие можно дать рекомендации?</w:t>
      </w:r>
    </w:p>
    <w:p w:rsidR="004B1B55" w:rsidRPr="003018EF" w:rsidRDefault="004B1B55" w:rsidP="000C2954"/>
    <w:p w:rsidR="004B1B55" w:rsidRPr="003018EF" w:rsidRDefault="004B1B5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4B1B55" w:rsidRPr="003018EF" w:rsidRDefault="004B1B55" w:rsidP="000C2954">
      <w:r w:rsidRPr="003018EF">
        <w:t>При патопсихологическом обследовании ребенок с трудом вступает в контакт, не интересуется заданиями и игрушками.</w:t>
      </w:r>
    </w:p>
    <w:p w:rsidR="004B1B55" w:rsidRPr="003018EF" w:rsidRDefault="004B1B55"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4B1B55" w:rsidRPr="003018EF" w:rsidRDefault="004B1B55"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4B1B55" w:rsidRPr="003018EF" w:rsidRDefault="004B1B55" w:rsidP="000C2954">
      <w:r w:rsidRPr="003018EF">
        <w:rPr>
          <w:bCs/>
        </w:rPr>
        <w:t>1.</w:t>
      </w:r>
      <w:r w:rsidRPr="003018EF">
        <w:t xml:space="preserve"> Какой тип нарушенного психического развития отмечается в данном случае?</w:t>
      </w:r>
    </w:p>
    <w:p w:rsidR="004B1B55" w:rsidRPr="003018EF" w:rsidRDefault="004B1B55" w:rsidP="000C2954">
      <w:r w:rsidRPr="003018EF">
        <w:rPr>
          <w:bCs/>
        </w:rPr>
        <w:t>2</w:t>
      </w:r>
      <w:r w:rsidRPr="003018EF">
        <w:t>. Возможно ли обучение в обычной школе?</w:t>
      </w:r>
    </w:p>
    <w:p w:rsidR="004B1B55" w:rsidRPr="003018EF" w:rsidRDefault="004B1B55" w:rsidP="000C2954">
      <w:r w:rsidRPr="003018EF">
        <w:rPr>
          <w:bCs/>
        </w:rPr>
        <w:t>3.</w:t>
      </w:r>
      <w:r w:rsidRPr="003018EF">
        <w:t xml:space="preserve"> К какому специалисту следует направить ребенка?</w:t>
      </w:r>
    </w:p>
    <w:p w:rsidR="004B1B55" w:rsidRPr="003018EF" w:rsidRDefault="004B1B55" w:rsidP="000C2954"/>
    <w:p w:rsidR="004B1B55" w:rsidRPr="003018EF" w:rsidRDefault="004B1B5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4B1B55" w:rsidRPr="003018EF" w:rsidRDefault="004B1B5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4B1B55" w:rsidRPr="003018EF" w:rsidRDefault="004B1B55"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4B1B55" w:rsidRPr="003018EF" w:rsidRDefault="004B1B55" w:rsidP="000C2954">
      <w:r w:rsidRPr="003018EF">
        <w:rPr>
          <w:bCs/>
        </w:rPr>
        <w:t>1.</w:t>
      </w:r>
      <w:r w:rsidRPr="003018EF">
        <w:t xml:space="preserve"> Какой тип нарушения психического развития у Тани?</w:t>
      </w:r>
    </w:p>
    <w:p w:rsidR="004B1B55" w:rsidRPr="003018EF" w:rsidRDefault="004B1B55" w:rsidP="000C2954">
      <w:r w:rsidRPr="003018EF">
        <w:rPr>
          <w:bCs/>
        </w:rPr>
        <w:t>2</w:t>
      </w:r>
      <w:r w:rsidRPr="003018EF">
        <w:t>. Консультация каких специалистов желательна?</w:t>
      </w:r>
    </w:p>
    <w:p w:rsidR="004B1B55" w:rsidRPr="003018EF" w:rsidRDefault="004B1B55" w:rsidP="000C2954"/>
    <w:p w:rsidR="004B1B55" w:rsidRPr="003018EF" w:rsidRDefault="004B1B5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4B1B55" w:rsidRPr="003018EF" w:rsidRDefault="004B1B55" w:rsidP="000C2954">
      <w:r w:rsidRPr="003018EF">
        <w:rPr>
          <w:bCs/>
        </w:rPr>
        <w:t>1</w:t>
      </w:r>
      <w:r w:rsidRPr="003018EF">
        <w:t>. Какой тип нарушений психического развития отмечается?</w:t>
      </w:r>
    </w:p>
    <w:p w:rsidR="004B1B55" w:rsidRPr="003018EF" w:rsidRDefault="004B1B55" w:rsidP="000C2954">
      <w:r w:rsidRPr="003018EF">
        <w:rPr>
          <w:bCs/>
        </w:rPr>
        <w:t>2</w:t>
      </w:r>
      <w:r w:rsidRPr="003018EF">
        <w:t>. В чем состоит первичный дефект и вторичные личностные реакции?</w:t>
      </w:r>
    </w:p>
    <w:p w:rsidR="004B1B55" w:rsidRPr="003018EF" w:rsidRDefault="004B1B55" w:rsidP="000C2954"/>
    <w:p w:rsidR="004B1B55" w:rsidRPr="003018EF" w:rsidRDefault="004B1B5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4B1B55" w:rsidRPr="003018EF" w:rsidRDefault="004B1B5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4B1B55" w:rsidRPr="003018EF" w:rsidRDefault="004B1B55"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4B1B55" w:rsidRPr="003018EF" w:rsidRDefault="004B1B55" w:rsidP="000C2954">
      <w:r w:rsidRPr="003018EF">
        <w:rPr>
          <w:bCs/>
        </w:rPr>
        <w:t>1.</w:t>
      </w:r>
      <w:r w:rsidRPr="003018EF">
        <w:t xml:space="preserve"> Какой тип нарушений психического развития отмечается в данном случае?</w:t>
      </w:r>
    </w:p>
    <w:p w:rsidR="004B1B55" w:rsidRDefault="004B1B55" w:rsidP="000C2954">
      <w:r w:rsidRPr="003018EF">
        <w:rPr>
          <w:bCs/>
        </w:rPr>
        <w:t>2</w:t>
      </w:r>
      <w:r w:rsidRPr="003018EF">
        <w:t>. Соответствует ли психическое и личностное развитие испытуемого паспортному возрасту?</w:t>
      </w:r>
    </w:p>
    <w:p w:rsidR="004B1B55" w:rsidRDefault="004B1B55" w:rsidP="000C2954"/>
    <w:p w:rsidR="004B1B55" w:rsidRPr="003018EF" w:rsidRDefault="004B1B55" w:rsidP="000C2954">
      <w:pPr>
        <w:rPr>
          <w:i/>
        </w:rPr>
      </w:pPr>
      <w:r w:rsidRPr="003018EF">
        <w:rPr>
          <w:i/>
        </w:rPr>
        <w:t xml:space="preserve">Проблемно-аналитическое задание </w:t>
      </w:r>
      <w:r>
        <w:rPr>
          <w:i/>
        </w:rPr>
        <w:t>1</w:t>
      </w:r>
    </w:p>
    <w:p w:rsidR="004B1B55" w:rsidRPr="003018EF" w:rsidRDefault="004B1B55" w:rsidP="000C2954">
      <w:r w:rsidRPr="003018EF">
        <w:t>Сделайте анализ преимущества инклюзивного образования для детей с ОВЗ</w:t>
      </w:r>
    </w:p>
    <w:p w:rsidR="004B1B55" w:rsidRPr="003018EF" w:rsidRDefault="004B1B55" w:rsidP="000C2954"/>
    <w:p w:rsidR="004B1B55" w:rsidRPr="003018EF" w:rsidRDefault="004B1B55" w:rsidP="000C2954">
      <w:pPr>
        <w:rPr>
          <w:i/>
        </w:rPr>
      </w:pPr>
      <w:r w:rsidRPr="003018EF">
        <w:rPr>
          <w:i/>
        </w:rPr>
        <w:t xml:space="preserve">Проблемно-аналитическое задание </w:t>
      </w:r>
      <w:r>
        <w:rPr>
          <w:i/>
        </w:rPr>
        <w:t>2</w:t>
      </w:r>
    </w:p>
    <w:p w:rsidR="004B1B55" w:rsidRPr="003018EF" w:rsidRDefault="004B1B55" w:rsidP="000C2954">
      <w:pPr>
        <w:rPr>
          <w:i/>
        </w:rPr>
      </w:pPr>
      <w:r w:rsidRPr="003018EF">
        <w:t>Проанализируйте «обновленное» законодательство РФ в области образования обучающихся с ОВЗ</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1</w:t>
      </w:r>
    </w:p>
    <w:p w:rsidR="004B1B55" w:rsidRPr="003018EF" w:rsidRDefault="004B1B55" w:rsidP="000C2954">
      <w:r w:rsidRPr="003018EF">
        <w:t xml:space="preserve">Рассмотрите отклоняющееся развитие как обычное развитие, протекающее в необычных неблагоприятных условиях. </w:t>
      </w:r>
    </w:p>
    <w:p w:rsidR="004B1B55" w:rsidRPr="003018EF" w:rsidRDefault="004B1B5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4B1B55" w:rsidRPr="003018EF" w:rsidRDefault="004B1B55" w:rsidP="000C2954">
      <w:r w:rsidRPr="003018EF">
        <w:t>Проанализируйте сходство и различие терминов «компенсация» и «</w:t>
      </w:r>
      <w:proofErr w:type="spellStart"/>
      <w:r w:rsidRPr="003018EF">
        <w:t>адаптация»,«компенсация</w:t>
      </w:r>
      <w:proofErr w:type="spellEnd"/>
      <w:r w:rsidRPr="003018EF">
        <w:t>» и «реабилитация», «реабилитация» и «</w:t>
      </w:r>
      <w:proofErr w:type="spellStart"/>
      <w:r w:rsidRPr="003018EF">
        <w:t>абилитация</w:t>
      </w:r>
      <w:proofErr w:type="spellEnd"/>
      <w:r w:rsidRPr="003018EF">
        <w:t xml:space="preserve">», «коррекция и психотерапия». </w:t>
      </w:r>
    </w:p>
    <w:p w:rsidR="004B1B55" w:rsidRPr="003018EF" w:rsidRDefault="004B1B5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2</w:t>
      </w:r>
    </w:p>
    <w:p w:rsidR="004B1B55" w:rsidRPr="003018EF" w:rsidRDefault="004B1B55"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4B1B55" w:rsidRPr="003018EF" w:rsidRDefault="004B1B55" w:rsidP="000C2954">
      <w:r w:rsidRPr="003018EF">
        <w:t xml:space="preserve">Укажите эмпирические и теоретические классификации. </w:t>
      </w:r>
    </w:p>
    <w:p w:rsidR="004B1B55" w:rsidRPr="003018EF" w:rsidRDefault="004B1B55" w:rsidP="000C2954">
      <w:pPr>
        <w:rPr>
          <w:b/>
          <w:bCs/>
        </w:rPr>
      </w:pPr>
      <w:r w:rsidRPr="003018EF">
        <w:t>Перечислите клинические, педагогические и психологические классификации.</w:t>
      </w:r>
    </w:p>
    <w:p w:rsidR="004B1B55" w:rsidRPr="003018EF" w:rsidRDefault="004B1B55" w:rsidP="000C2954">
      <w:r w:rsidRPr="003018EF">
        <w:t>Охарактеризуйте классификацию В.В. Лебединского.</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3</w:t>
      </w:r>
    </w:p>
    <w:p w:rsidR="004B1B55" w:rsidRPr="003018EF" w:rsidRDefault="004B1B55" w:rsidP="000C2954">
      <w:pPr>
        <w:rPr>
          <w:i/>
          <w:iCs/>
        </w:rPr>
      </w:pPr>
      <w:r w:rsidRPr="003018EF">
        <w:rPr>
          <w:i/>
          <w:iCs/>
        </w:rPr>
        <w:t>(в форме деловой игры)</w:t>
      </w:r>
    </w:p>
    <w:p w:rsidR="004B1B55" w:rsidRPr="003018EF" w:rsidRDefault="004B1B5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3018EF" w:rsidRDefault="004B1B5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3018EF" w:rsidRDefault="004B1B5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3018EF" w:rsidRDefault="004B1B5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4B1B55" w:rsidRPr="003018EF" w:rsidRDefault="004B1B5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3018EF" w:rsidRDefault="004B1B55" w:rsidP="000C2954">
      <w:r w:rsidRPr="003018EF">
        <w:t>Подготовленный вариант беседы обсуждается в группе и оценивается его соответствие описанию в литературе.</w:t>
      </w:r>
    </w:p>
    <w:p w:rsidR="004B1B55" w:rsidRPr="003018EF" w:rsidRDefault="004B1B55" w:rsidP="000C2954">
      <w:pPr>
        <w:rPr>
          <w:iCs/>
        </w:rPr>
      </w:pPr>
      <w:r w:rsidRPr="003018EF">
        <w:rPr>
          <w:iCs/>
        </w:rPr>
        <w:t>Критерии, свидетельствующие о выполнении поставленной цели деловой игры:</w:t>
      </w:r>
    </w:p>
    <w:p w:rsidR="004B1B55" w:rsidRPr="003018EF" w:rsidRDefault="004B1B55"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4B1B55" w:rsidRPr="003018EF" w:rsidRDefault="004B1B5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4B1B55" w:rsidRPr="003018EF" w:rsidRDefault="004B1B55" w:rsidP="000C2954">
      <w:pPr>
        <w:numPr>
          <w:ilvl w:val="0"/>
          <w:numId w:val="18"/>
        </w:numPr>
      </w:pPr>
      <w:r w:rsidRPr="003018EF">
        <w:t>Знания студентов о проблемах интеграции детей с ограниченными возможностями здоровья.</w:t>
      </w:r>
    </w:p>
    <w:p w:rsidR="004B1B55" w:rsidRPr="003018EF" w:rsidRDefault="004B1B5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4B1B55" w:rsidRPr="003018EF" w:rsidRDefault="004B1B5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4B1B55" w:rsidRPr="003018EF" w:rsidRDefault="004B1B55" w:rsidP="000C2954">
      <w:pPr>
        <w:rPr>
          <w:i/>
          <w:iCs/>
        </w:rPr>
      </w:pPr>
    </w:p>
    <w:p w:rsidR="004B1B55" w:rsidRPr="003018EF" w:rsidRDefault="004B1B55" w:rsidP="000C2954">
      <w:pPr>
        <w:rPr>
          <w:i/>
        </w:rPr>
      </w:pPr>
      <w:r w:rsidRPr="003018EF">
        <w:rPr>
          <w:i/>
        </w:rPr>
        <w:t>Комплексное проблемно-аналитическое задание</w:t>
      </w:r>
      <w:r>
        <w:rPr>
          <w:i/>
        </w:rPr>
        <w:t xml:space="preserve"> 4</w:t>
      </w:r>
    </w:p>
    <w:p w:rsidR="004B1B55" w:rsidRPr="003018EF" w:rsidRDefault="004B1B55" w:rsidP="000C2954">
      <w:pPr>
        <w:rPr>
          <w:i/>
        </w:rPr>
      </w:pPr>
      <w:r w:rsidRPr="003018EF">
        <w:rPr>
          <w:i/>
        </w:rPr>
        <w:t>Эссе</w:t>
      </w:r>
    </w:p>
    <w:p w:rsidR="004B1B55" w:rsidRPr="003018EF" w:rsidRDefault="004B1B55"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Подготовить презентацию на одну из тем</w:t>
      </w:r>
    </w:p>
    <w:p w:rsidR="004B1B55" w:rsidRPr="003018EF" w:rsidRDefault="004B1B55" w:rsidP="000C2954">
      <w:r w:rsidRPr="003018EF">
        <w:t xml:space="preserve">1.Внешние условия эффективной инклюзии ребенка с проблемами в развитии. </w:t>
      </w:r>
    </w:p>
    <w:p w:rsidR="004B1B55" w:rsidRPr="003018EF" w:rsidRDefault="004B1B55" w:rsidP="000C2954">
      <w:r w:rsidRPr="003018EF">
        <w:t xml:space="preserve">2.Внутренние условия эффективной инклюзии детей с ОВЗ. </w:t>
      </w:r>
    </w:p>
    <w:p w:rsidR="004B1B55" w:rsidRPr="003018EF" w:rsidRDefault="004B1B55" w:rsidP="000C2954">
      <w:r w:rsidRPr="003018EF">
        <w:t xml:space="preserve">3.Модели инклюзивного обучения: анализ и характеристики. </w:t>
      </w:r>
    </w:p>
    <w:p w:rsidR="004B1B55" w:rsidRPr="003018EF" w:rsidRDefault="004B1B55" w:rsidP="000C2954">
      <w:r w:rsidRPr="003018EF">
        <w:t xml:space="preserve">4.Базовые предпосылки эффективного инклюзивного обучения детей с ОВЗ. </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4B1B55" w:rsidRPr="003018EF" w:rsidRDefault="004B1B55" w:rsidP="000C2954">
      <w:pPr>
        <w:rPr>
          <w:i/>
        </w:rPr>
      </w:pPr>
      <w:r w:rsidRPr="003018EF">
        <w:rPr>
          <w:i/>
        </w:rPr>
        <w:t>Исследовательское задание</w:t>
      </w:r>
    </w:p>
    <w:p w:rsidR="004B1B55" w:rsidRPr="003018EF" w:rsidRDefault="004B1B5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5</w:t>
      </w:r>
    </w:p>
    <w:p w:rsidR="004B1B55" w:rsidRPr="003018EF" w:rsidRDefault="004B1B55" w:rsidP="000C2954">
      <w:pPr>
        <w:rPr>
          <w:i/>
        </w:rPr>
      </w:pPr>
      <w:r w:rsidRPr="003018EF">
        <w:rPr>
          <w:i/>
        </w:rPr>
        <w:t xml:space="preserve">(в форме тренинга по темам) </w:t>
      </w:r>
    </w:p>
    <w:p w:rsidR="004B1B55" w:rsidRPr="003018EF" w:rsidRDefault="004B1B55" w:rsidP="000C2954">
      <w:r w:rsidRPr="003018EF">
        <w:t>1. Морфогенез</w:t>
      </w:r>
    </w:p>
    <w:p w:rsidR="004B1B55" w:rsidRPr="003018EF" w:rsidRDefault="004B1B55" w:rsidP="000C2954">
      <w:r w:rsidRPr="003018EF">
        <w:t xml:space="preserve">2. </w:t>
      </w:r>
      <w:proofErr w:type="spellStart"/>
      <w:r w:rsidRPr="003018EF">
        <w:t>Функциогенез</w:t>
      </w:r>
      <w:proofErr w:type="spellEnd"/>
    </w:p>
    <w:p w:rsidR="004B1B55" w:rsidRPr="003018EF" w:rsidRDefault="004B1B55" w:rsidP="000C2954">
      <w:r w:rsidRPr="003018EF">
        <w:t xml:space="preserve">3. </w:t>
      </w:r>
      <w:proofErr w:type="spellStart"/>
      <w:r w:rsidRPr="003018EF">
        <w:t>Актуалгенез</w:t>
      </w:r>
      <w:proofErr w:type="spellEnd"/>
    </w:p>
    <w:p w:rsidR="004B1B55" w:rsidRPr="003018EF" w:rsidRDefault="004B1B55" w:rsidP="000C2954">
      <w:r w:rsidRPr="003018EF">
        <w:t xml:space="preserve">4. </w:t>
      </w:r>
      <w:proofErr w:type="spellStart"/>
      <w:r w:rsidRPr="003018EF">
        <w:t>Дизонтогенез</w:t>
      </w:r>
      <w:proofErr w:type="spellEnd"/>
    </w:p>
    <w:p w:rsidR="004B1B55" w:rsidRPr="003018EF" w:rsidRDefault="004B1B55" w:rsidP="000C2954">
      <w:pPr>
        <w:rPr>
          <w:b/>
        </w:rPr>
      </w:pPr>
      <w:r w:rsidRPr="003018EF">
        <w:rPr>
          <w:bCs/>
        </w:rPr>
        <w:t xml:space="preserve">Цель занятия: </w:t>
      </w:r>
      <w:r w:rsidRPr="003018EF">
        <w:t>Закрепить у студентов знания по пройденным темам</w:t>
      </w:r>
    </w:p>
    <w:p w:rsidR="004B1B55" w:rsidRPr="003018EF" w:rsidRDefault="004B1B55" w:rsidP="000C2954">
      <w:pPr>
        <w:rPr>
          <w:bCs/>
        </w:rPr>
      </w:pPr>
      <w:r w:rsidRPr="003018EF">
        <w:rPr>
          <w:bCs/>
        </w:rPr>
        <w:t xml:space="preserve">Порядок проведения: </w:t>
      </w:r>
    </w:p>
    <w:p w:rsidR="004B1B55" w:rsidRPr="003018EF" w:rsidRDefault="004B1B55"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3018EF" w:rsidRDefault="004B1B5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3018EF" w:rsidRDefault="004B1B55"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3018EF" w:rsidRDefault="004B1B55" w:rsidP="000C2954">
      <w:r w:rsidRPr="003018EF">
        <w:rPr>
          <w:bCs/>
          <w:i/>
          <w:iCs/>
        </w:rPr>
        <w:t>4 этап.</w:t>
      </w:r>
      <w:r w:rsidRPr="003018EF">
        <w:t>После</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3018EF" w:rsidRDefault="004B1B5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3018EF" w:rsidRDefault="004B1B55"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6</w:t>
      </w:r>
    </w:p>
    <w:p w:rsidR="004B1B55" w:rsidRPr="003018EF" w:rsidRDefault="004B1B55" w:rsidP="000C2954">
      <w:pPr>
        <w:numPr>
          <w:ilvl w:val="0"/>
          <w:numId w:val="16"/>
        </w:numPr>
      </w:pPr>
      <w:r w:rsidRPr="003018EF">
        <w:rPr>
          <w:i/>
        </w:rPr>
        <w:t xml:space="preserve">Проблемно-аналитическое задание </w:t>
      </w:r>
    </w:p>
    <w:p w:rsidR="004B1B55" w:rsidRPr="003018EF" w:rsidRDefault="004B1B55" w:rsidP="000C2954">
      <w:pPr>
        <w:numPr>
          <w:ilvl w:val="8"/>
          <w:numId w:val="16"/>
        </w:numPr>
      </w:pPr>
      <w:r w:rsidRPr="003018EF">
        <w:t xml:space="preserve">            Проанализировать основные параметры умственного недоразвития.</w:t>
      </w:r>
    </w:p>
    <w:p w:rsidR="004B1B55" w:rsidRPr="003018EF" w:rsidRDefault="004B1B55" w:rsidP="000C2954">
      <w:pPr>
        <w:numPr>
          <w:ilvl w:val="3"/>
          <w:numId w:val="16"/>
        </w:numPr>
        <w:rPr>
          <w:i/>
        </w:rPr>
      </w:pPr>
      <w:r w:rsidRPr="003018EF">
        <w:rPr>
          <w:i/>
        </w:rPr>
        <w:t>Подготовить доклад на одну из тем</w:t>
      </w:r>
    </w:p>
    <w:p w:rsidR="004B1B55" w:rsidRPr="003018EF" w:rsidRDefault="004B1B55" w:rsidP="000C2954">
      <w:pPr>
        <w:numPr>
          <w:ilvl w:val="3"/>
          <w:numId w:val="16"/>
        </w:numPr>
        <w:rPr>
          <w:i/>
        </w:rPr>
      </w:pPr>
      <w:r w:rsidRPr="003018EF">
        <w:rPr>
          <w:i/>
        </w:rPr>
        <w:t xml:space="preserve">Тематика докладов </w:t>
      </w:r>
    </w:p>
    <w:p w:rsidR="004B1B55" w:rsidRPr="003018EF" w:rsidRDefault="004B1B55" w:rsidP="000C2954">
      <w:pPr>
        <w:numPr>
          <w:ilvl w:val="3"/>
          <w:numId w:val="16"/>
        </w:numPr>
      </w:pPr>
      <w:r w:rsidRPr="003018EF">
        <w:t xml:space="preserve">1. Инклюзивное образование: сущность и содержание. </w:t>
      </w:r>
    </w:p>
    <w:p w:rsidR="004B1B55" w:rsidRPr="003018EF" w:rsidRDefault="004B1B55" w:rsidP="000C2954">
      <w:pPr>
        <w:numPr>
          <w:ilvl w:val="3"/>
          <w:numId w:val="16"/>
        </w:numPr>
      </w:pPr>
      <w:r w:rsidRPr="003018EF">
        <w:t xml:space="preserve">2.Принципы инклюзивного образования. </w:t>
      </w:r>
    </w:p>
    <w:p w:rsidR="004B1B55" w:rsidRPr="003018EF" w:rsidRDefault="004B1B55" w:rsidP="000C2954">
      <w:pPr>
        <w:numPr>
          <w:ilvl w:val="3"/>
          <w:numId w:val="16"/>
        </w:numPr>
      </w:pPr>
      <w:r w:rsidRPr="003018EF">
        <w:t xml:space="preserve">3.Отношение и стереотипы общества к инклюзивному образованию. </w:t>
      </w:r>
    </w:p>
    <w:p w:rsidR="004B1B55" w:rsidRPr="003018EF" w:rsidRDefault="004B1B55" w:rsidP="000C2954">
      <w:pPr>
        <w:numPr>
          <w:ilvl w:val="3"/>
          <w:numId w:val="16"/>
        </w:numPr>
      </w:pPr>
      <w:r w:rsidRPr="003018EF">
        <w:t xml:space="preserve">4.Преимущества инклюзивного образования </w:t>
      </w:r>
    </w:p>
    <w:p w:rsidR="004B1B55" w:rsidRPr="003018EF" w:rsidRDefault="004B1B55" w:rsidP="000C2954">
      <w:pPr>
        <w:numPr>
          <w:ilvl w:val="3"/>
          <w:numId w:val="16"/>
        </w:numPr>
        <w:rPr>
          <w:i/>
        </w:rPr>
      </w:pPr>
      <w:r w:rsidRPr="003018EF">
        <w:rPr>
          <w:i/>
        </w:rPr>
        <w:t>Информационно-аналитическое задание</w:t>
      </w:r>
    </w:p>
    <w:p w:rsidR="004B1B55" w:rsidRPr="003018EF" w:rsidRDefault="004B1B5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4B1B55" w:rsidRPr="003018EF" w:rsidRDefault="004B1B55" w:rsidP="000C2954">
      <w:pPr>
        <w:numPr>
          <w:ilvl w:val="2"/>
          <w:numId w:val="16"/>
        </w:numPr>
      </w:pPr>
      <w:r w:rsidRPr="003018EF">
        <w:rPr>
          <w:i/>
        </w:rPr>
        <w:t>Исследовательское задание</w:t>
      </w:r>
    </w:p>
    <w:p w:rsidR="004B1B55" w:rsidRPr="003018EF" w:rsidRDefault="004B1B5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4B1B55" w:rsidRPr="003018EF" w:rsidRDefault="004B1B5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3018EF" w:rsidTr="00D573ED">
        <w:tc>
          <w:tcPr>
            <w:tcW w:w="288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3018EF" w:rsidRDefault="004B1B55" w:rsidP="00D573ED">
            <w:r w:rsidRPr="003018EF">
              <w:t>Особенности психического развития</w:t>
            </w:r>
          </w:p>
        </w:tc>
      </w:tr>
      <w:tr w:rsidR="004B1B55" w:rsidRPr="003018EF" w:rsidTr="00D573ED">
        <w:tc>
          <w:tcPr>
            <w:tcW w:w="2880" w:type="dxa"/>
            <w:tcBorders>
              <w:left w:val="single" w:sz="2" w:space="0" w:color="000000"/>
              <w:bottom w:val="single" w:sz="2" w:space="0" w:color="000000"/>
            </w:tcBorders>
          </w:tcPr>
          <w:p w:rsidR="004B1B55" w:rsidRPr="003018EF" w:rsidRDefault="004B1B55" w:rsidP="00D573ED"/>
        </w:tc>
        <w:tc>
          <w:tcPr>
            <w:tcW w:w="2750" w:type="dxa"/>
            <w:tcBorders>
              <w:left w:val="single" w:sz="2" w:space="0" w:color="000000"/>
              <w:bottom w:val="single" w:sz="2" w:space="0" w:color="000000"/>
            </w:tcBorders>
          </w:tcPr>
          <w:p w:rsidR="004B1B55" w:rsidRPr="003018EF" w:rsidRDefault="004B1B55" w:rsidP="00D573ED"/>
        </w:tc>
        <w:tc>
          <w:tcPr>
            <w:tcW w:w="3010" w:type="dxa"/>
            <w:tcBorders>
              <w:left w:val="single" w:sz="2" w:space="0" w:color="000000"/>
              <w:bottom w:val="single" w:sz="2" w:space="0" w:color="000000"/>
              <w:right w:val="single" w:sz="2" w:space="0" w:color="000000"/>
            </w:tcBorders>
          </w:tcPr>
          <w:p w:rsidR="004B1B55" w:rsidRPr="003018EF" w:rsidRDefault="004B1B55" w:rsidP="00D573ED"/>
        </w:tc>
      </w:tr>
    </w:tbl>
    <w:p w:rsidR="004B1B55" w:rsidRPr="003018EF" w:rsidRDefault="004B1B55" w:rsidP="000C2954">
      <w:pPr>
        <w:numPr>
          <w:ilvl w:val="2"/>
          <w:numId w:val="16"/>
        </w:numPr>
      </w:pPr>
      <w:r w:rsidRPr="003018EF">
        <w:rPr>
          <w:i/>
        </w:rPr>
        <w:t>Проблемное задание</w:t>
      </w:r>
    </w:p>
    <w:p w:rsidR="004B1B55" w:rsidRPr="003018EF" w:rsidRDefault="004B1B55" w:rsidP="000C2954">
      <w:r w:rsidRPr="003018EF">
        <w:t>Составить таблицу «Особенности психического развития при поврежденном развитии».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3018EF" w:rsidRDefault="004B1B55" w:rsidP="000C2954">
      <w:pPr>
        <w:rPr>
          <w:i/>
        </w:rPr>
      </w:pPr>
      <w:r w:rsidRPr="003018EF">
        <w:rPr>
          <w:i/>
        </w:rPr>
        <w:t>Дискуссия</w:t>
      </w:r>
    </w:p>
    <w:p w:rsidR="004B1B55" w:rsidRPr="003018EF" w:rsidRDefault="004B1B55" w:rsidP="000C2954">
      <w:r w:rsidRPr="003018EF">
        <w:t>Обсудить в группе специфику аффективных нарушений аутичных детей по составленной схеме.</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7</w:t>
      </w:r>
    </w:p>
    <w:p w:rsidR="004B1B55" w:rsidRPr="003018EF" w:rsidRDefault="004B1B55"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4B1B55" w:rsidRPr="003018EF" w:rsidRDefault="004B1B55" w:rsidP="000C2954">
      <w:pPr>
        <w:rPr>
          <w:bCs/>
        </w:rPr>
      </w:pPr>
      <w:r w:rsidRPr="003018EF">
        <w:rPr>
          <w:bCs/>
        </w:rPr>
        <w:t xml:space="preserve">Содержание работы. </w:t>
      </w:r>
    </w:p>
    <w:p w:rsidR="004B1B55" w:rsidRPr="003018EF" w:rsidRDefault="004B1B5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3018EF" w:rsidRDefault="004B1B5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4B1B55" w:rsidRPr="003018EF" w:rsidRDefault="004B1B55" w:rsidP="00564D9D">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4B1B55" w:rsidRPr="003018EF" w:rsidRDefault="004B1B55" w:rsidP="000C2954">
      <w:r w:rsidRPr="003018EF">
        <w:t>Студенты посещают одну из коррекционных школ, например, школу для глухих детей.</w:t>
      </w:r>
    </w:p>
    <w:p w:rsidR="004B1B55" w:rsidRPr="003018EF" w:rsidRDefault="004B1B55" w:rsidP="000C2954">
      <w:r w:rsidRPr="003018EF">
        <w:t>В результате проделанной самостоятельной работы на практическом занятии обсуждаются ее результаты.</w:t>
      </w:r>
    </w:p>
    <w:p w:rsidR="004B1B55" w:rsidRPr="003018EF" w:rsidRDefault="004B1B55" w:rsidP="000C2954">
      <w:pPr>
        <w:rPr>
          <w:bCs/>
          <w:iCs/>
        </w:rPr>
      </w:pPr>
      <w:r w:rsidRPr="003018EF">
        <w:rPr>
          <w:bCs/>
          <w:iCs/>
        </w:rPr>
        <w:t>Схема наблюдения за детьми в школе.</w:t>
      </w:r>
    </w:p>
    <w:p w:rsidR="004B1B55" w:rsidRPr="003018EF" w:rsidRDefault="004B1B55" w:rsidP="000C2954">
      <w:pPr>
        <w:numPr>
          <w:ilvl w:val="0"/>
          <w:numId w:val="1"/>
        </w:numPr>
      </w:pPr>
      <w:r w:rsidRPr="003018EF">
        <w:t>Оценка организации и специфики урока в школе для глухих детей.</w:t>
      </w:r>
    </w:p>
    <w:p w:rsidR="004B1B55" w:rsidRPr="003018EF" w:rsidRDefault="004B1B5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3018EF" w:rsidRDefault="004B1B5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4B1B55" w:rsidRPr="003018EF" w:rsidRDefault="004B1B5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4B1B55" w:rsidRPr="003018EF" w:rsidRDefault="004B1B55" w:rsidP="000C2954">
      <w:pPr>
        <w:numPr>
          <w:ilvl w:val="0"/>
          <w:numId w:val="1"/>
        </w:numPr>
      </w:pPr>
      <w:r w:rsidRPr="003018EF">
        <w:rPr>
          <w:iCs/>
        </w:rPr>
        <w:t>Особенности внимания и познавательных процессов</w:t>
      </w:r>
    </w:p>
    <w:p w:rsidR="004B1B55" w:rsidRPr="003018EF" w:rsidRDefault="004B1B55" w:rsidP="000C2954">
      <w:pPr>
        <w:numPr>
          <w:ilvl w:val="0"/>
          <w:numId w:val="1"/>
        </w:numPr>
        <w:rPr>
          <w:iCs/>
        </w:rPr>
      </w:pPr>
      <w:r w:rsidRPr="003018EF">
        <w:rPr>
          <w:iCs/>
        </w:rPr>
        <w:t>Особенности мыслительной деятельности:</w:t>
      </w:r>
    </w:p>
    <w:p w:rsidR="004B1B55" w:rsidRPr="003018EF" w:rsidRDefault="004B1B55" w:rsidP="000C2954">
      <w:pPr>
        <w:numPr>
          <w:ilvl w:val="0"/>
          <w:numId w:val="1"/>
        </w:numPr>
        <w:rPr>
          <w:iCs/>
        </w:rPr>
      </w:pPr>
      <w:r w:rsidRPr="003018EF">
        <w:rPr>
          <w:iCs/>
        </w:rPr>
        <w:t>Особенности учебной деятельности</w:t>
      </w:r>
    </w:p>
    <w:p w:rsidR="004B1B55" w:rsidRPr="003018EF" w:rsidRDefault="004B1B5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4B1B55" w:rsidRPr="003018EF" w:rsidRDefault="004B1B55" w:rsidP="000C2954">
      <w:pPr>
        <w:numPr>
          <w:ilvl w:val="0"/>
          <w:numId w:val="1"/>
        </w:numPr>
        <w:rPr>
          <w:b/>
          <w:bCs/>
        </w:rPr>
      </w:pPr>
      <w:r w:rsidRPr="003018EF">
        <w:rPr>
          <w:iCs/>
        </w:rPr>
        <w:t>Особенности волевой регуляции психической деятельности</w:t>
      </w:r>
    </w:p>
    <w:p w:rsidR="004B1B55" w:rsidRPr="003018EF" w:rsidRDefault="004B1B55" w:rsidP="000C2954">
      <w:pPr>
        <w:rPr>
          <w:bCs/>
        </w:rPr>
      </w:pPr>
      <w:r w:rsidRPr="003018EF">
        <w:rPr>
          <w:bCs/>
        </w:rPr>
        <w:t>Схема анализа фильма «Сотворившая чудо».</w:t>
      </w:r>
    </w:p>
    <w:p w:rsidR="004B1B55" w:rsidRPr="003018EF" w:rsidRDefault="004B1B5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4B1B55" w:rsidRPr="003018EF" w:rsidRDefault="004B1B55" w:rsidP="000C2954">
      <w:pPr>
        <w:numPr>
          <w:ilvl w:val="0"/>
          <w:numId w:val="1"/>
        </w:numPr>
      </w:pPr>
      <w:r w:rsidRPr="003018EF">
        <w:t>Какие особенности поведения ребенка, лишенного слуха и зрения.</w:t>
      </w:r>
    </w:p>
    <w:p w:rsidR="004B1B55" w:rsidRPr="003018EF" w:rsidRDefault="004B1B55" w:rsidP="000C2954">
      <w:pPr>
        <w:numPr>
          <w:ilvl w:val="0"/>
          <w:numId w:val="1"/>
        </w:numPr>
      </w:pPr>
      <w:r w:rsidRPr="003018EF">
        <w:t>Какие возможности развития существуют при сложном нарушении.</w:t>
      </w:r>
    </w:p>
    <w:p w:rsidR="004B1B55" w:rsidRPr="003018EF" w:rsidRDefault="004B1B55" w:rsidP="000C2954">
      <w:pPr>
        <w:numPr>
          <w:ilvl w:val="0"/>
          <w:numId w:val="1"/>
        </w:numPr>
      </w:pPr>
      <w:r w:rsidRPr="003018EF">
        <w:t>Каково значение речи в речи в развитии слепоглухого.</w:t>
      </w:r>
    </w:p>
    <w:p w:rsidR="004B1B55" w:rsidRPr="003018EF" w:rsidRDefault="004B1B5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4B1B55" w:rsidRPr="003018EF" w:rsidRDefault="004B1B55" w:rsidP="000C2954">
      <w:pPr>
        <w:numPr>
          <w:ilvl w:val="0"/>
          <w:numId w:val="1"/>
        </w:numPr>
      </w:pPr>
      <w:r w:rsidRPr="003018EF">
        <w:t>Что происходит со слепоглухим ребенком при осознании роли слова.</w:t>
      </w:r>
    </w:p>
    <w:p w:rsidR="004B1B55" w:rsidRPr="003018EF" w:rsidRDefault="004B1B55" w:rsidP="000C2954">
      <w:pPr>
        <w:numPr>
          <w:ilvl w:val="0"/>
          <w:numId w:val="1"/>
        </w:numPr>
      </w:pPr>
      <w:r w:rsidRPr="003018EF">
        <w:t>Каковы возможности развития лиц, лишенных слуха и зрения.</w:t>
      </w:r>
    </w:p>
    <w:p w:rsidR="004B1B55" w:rsidRPr="003018EF" w:rsidRDefault="004B1B55" w:rsidP="000C2954">
      <w:r w:rsidRPr="003018EF">
        <w:t>Анализ по предложенным схемам студентами выполняется  самостоятельно и обсуждается на практических занятиях.</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8</w:t>
      </w:r>
    </w:p>
    <w:p w:rsidR="004B1B55" w:rsidRPr="003018EF" w:rsidRDefault="004B1B5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3018EF" w:rsidRDefault="004B1B55" w:rsidP="000C2954">
      <w:r w:rsidRPr="003018EF">
        <w:rPr>
          <w:bCs/>
        </w:rPr>
        <w:t>Игра 1. Поиск «противоположных» предметов</w:t>
      </w:r>
    </w:p>
    <w:p w:rsidR="004B1B55" w:rsidRPr="003018EF" w:rsidRDefault="004B1B5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3018EF" w:rsidRDefault="004B1B5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3018EF" w:rsidRDefault="004B1B55" w:rsidP="000C2954">
      <w:r w:rsidRPr="003018EF">
        <w:rPr>
          <w:bCs/>
        </w:rPr>
        <w:t>Игра 2. Поиск предметов по заданным признакам</w:t>
      </w:r>
    </w:p>
    <w:p w:rsidR="004B1B55" w:rsidRPr="003018EF" w:rsidRDefault="004B1B5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3018EF" w:rsidRDefault="004B1B5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4B1B55" w:rsidRPr="003018EF" w:rsidRDefault="004B1B55" w:rsidP="000C2954">
      <w:r w:rsidRPr="003018EF">
        <w:rPr>
          <w:bCs/>
        </w:rPr>
        <w:t>Игра 3. Поиск соединительных звеньев</w:t>
      </w:r>
    </w:p>
    <w:p w:rsidR="004B1B55" w:rsidRPr="003018EF" w:rsidRDefault="004B1B5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3018EF" w:rsidRDefault="004B1B5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3018EF" w:rsidRDefault="004B1B5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3018EF" w:rsidRDefault="004B1B55" w:rsidP="000C2954">
      <w:r w:rsidRPr="003018EF">
        <w:rPr>
          <w:bCs/>
        </w:rPr>
        <w:t>Игра 4. Способы использования предмета</w:t>
      </w:r>
    </w:p>
    <w:p w:rsidR="004B1B55" w:rsidRPr="003018EF" w:rsidRDefault="004B1B5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3018EF" w:rsidRDefault="004B1B5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w:t>
      </w:r>
      <w:r w:rsidRPr="003018EF">
        <w:tab/>
        <w:t>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3018EF" w:rsidRDefault="004B1B55" w:rsidP="000C2954">
      <w:r w:rsidRPr="003018EF">
        <w:rPr>
          <w:bCs/>
        </w:rPr>
        <w:t>Игра 5. Формулирование определений</w:t>
      </w:r>
    </w:p>
    <w:p w:rsidR="004B1B55" w:rsidRPr="003018EF" w:rsidRDefault="004B1B5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3018EF" w:rsidRDefault="004B1B5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3018EF" w:rsidRDefault="004B1B55" w:rsidP="000C2954">
      <w:r w:rsidRPr="003018EF">
        <w:rPr>
          <w:bCs/>
        </w:rPr>
        <w:t>Игра 6. Перечислить возможные причины</w:t>
      </w:r>
    </w:p>
    <w:p w:rsidR="004B1B55" w:rsidRPr="003018EF" w:rsidRDefault="004B1B5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3018EF" w:rsidRDefault="004B1B5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4B1B55" w:rsidRPr="003018EF" w:rsidRDefault="004B1B55" w:rsidP="000C2954">
      <w:r w:rsidRPr="003018EF">
        <w:rPr>
          <w:bCs/>
        </w:rPr>
        <w:t>Игра 7. Сократить рассказ</w:t>
      </w:r>
    </w:p>
    <w:p w:rsidR="004B1B55" w:rsidRPr="003018EF" w:rsidRDefault="004B1B55" w:rsidP="000C2954">
      <w:r w:rsidRPr="003018EF">
        <w:rPr>
          <w:bCs/>
        </w:rPr>
        <w:t xml:space="preserve">Цель. </w:t>
      </w:r>
      <w:r w:rsidRPr="003018EF">
        <w:t>Учить концентрировать внимание на сути, отсекая все второстепенное.</w:t>
      </w:r>
    </w:p>
    <w:p w:rsidR="004B1B55" w:rsidRPr="003018EF" w:rsidRDefault="004B1B5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4B1B55" w:rsidRPr="003018EF" w:rsidRDefault="004B1B55" w:rsidP="000C2954">
      <w:r w:rsidRPr="003018EF">
        <w:t>В этой игре возможна коллективная доработка наиболее удачных ответов.</w:t>
      </w:r>
    </w:p>
    <w:p w:rsidR="004B1B55" w:rsidRPr="003018EF" w:rsidRDefault="004B1B55" w:rsidP="000C2954">
      <w:r w:rsidRPr="003018EF">
        <w:rPr>
          <w:bCs/>
        </w:rPr>
        <w:t>Игра 8. Что на что похоже</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4B1B55" w:rsidRPr="003018EF" w:rsidRDefault="004B1B55" w:rsidP="000C2954">
      <w:r w:rsidRPr="003018EF">
        <w:rPr>
          <w:bCs/>
        </w:rPr>
        <w:t>Игра 9. Волшебные кляксы</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3018EF" w:rsidRDefault="004B1B55" w:rsidP="000C2954">
      <w:r w:rsidRPr="003018EF">
        <w:rPr>
          <w:bCs/>
        </w:rPr>
        <w:t xml:space="preserve">Игра 10. </w:t>
      </w:r>
      <w:proofErr w:type="spellStart"/>
      <w:r w:rsidRPr="003018EF">
        <w:rPr>
          <w:bCs/>
        </w:rPr>
        <w:t>Словоассоциации</w:t>
      </w:r>
      <w:proofErr w:type="spellEnd"/>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4B1B55" w:rsidRPr="003018EF" w:rsidRDefault="004B1B55" w:rsidP="000C2954">
      <w:pPr>
        <w:numPr>
          <w:ilvl w:val="0"/>
          <w:numId w:val="1"/>
        </w:numPr>
      </w:pPr>
      <w:r w:rsidRPr="003018EF">
        <w:t>с хлебобулочными изделиями;</w:t>
      </w:r>
    </w:p>
    <w:p w:rsidR="004B1B55" w:rsidRPr="003018EF" w:rsidRDefault="004B1B55" w:rsidP="000C2954">
      <w:pPr>
        <w:numPr>
          <w:ilvl w:val="0"/>
          <w:numId w:val="1"/>
        </w:numPr>
      </w:pPr>
      <w:r w:rsidRPr="003018EF">
        <w:t>с созвучными словами: барон, бекон;</w:t>
      </w:r>
    </w:p>
    <w:p w:rsidR="004B1B55" w:rsidRPr="003018EF" w:rsidRDefault="004B1B55" w:rsidP="000C2954">
      <w:pPr>
        <w:numPr>
          <w:ilvl w:val="0"/>
          <w:numId w:val="1"/>
        </w:numPr>
      </w:pPr>
      <w:r w:rsidRPr="003018EF">
        <w:t>с рифмующимися словами: кулон, салон.</w:t>
      </w:r>
    </w:p>
    <w:p w:rsidR="004B1B55" w:rsidRPr="003018EF" w:rsidRDefault="004B1B55" w:rsidP="000C2954">
      <w:r w:rsidRPr="003018EF">
        <w:t>Создать как можно больше ассоциаций по предложенной схеме.</w:t>
      </w:r>
    </w:p>
    <w:p w:rsidR="004B1B55" w:rsidRPr="003018EF" w:rsidRDefault="004B1B5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9</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Разработать программу «Сопровождение детей с ОВЗ в условиях инклюзивного образования» </w:t>
      </w:r>
    </w:p>
    <w:p w:rsidR="004B1B55" w:rsidRPr="003018EF" w:rsidRDefault="004B1B55" w:rsidP="000C2954">
      <w:pPr>
        <w:rPr>
          <w:i/>
        </w:rPr>
      </w:pPr>
      <w:r w:rsidRPr="003018EF">
        <w:rPr>
          <w:i/>
        </w:rPr>
        <w:t>Эссе</w:t>
      </w:r>
    </w:p>
    <w:p w:rsidR="004B1B55" w:rsidRPr="003018EF" w:rsidRDefault="004B1B55" w:rsidP="000C2954">
      <w:r w:rsidRPr="003018EF">
        <w:rPr>
          <w:i/>
        </w:rPr>
        <w:tab/>
      </w:r>
      <w:r w:rsidRPr="003018EF">
        <w:t>Подготовить эссе на тему «Социализирующая семья»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Default="004B1B55"/>
    <w:p w:rsidR="004B1B55" w:rsidRPr="00DC11F5" w:rsidRDefault="004B1B55"/>
    <w:sectPr w:rsidR="004B1B5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399"/>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229C"/>
    <w:rsid w:val="000F2531"/>
    <w:rsid w:val="000F440F"/>
    <w:rsid w:val="001003EC"/>
    <w:rsid w:val="001033D8"/>
    <w:rsid w:val="0011002C"/>
    <w:rsid w:val="001134DA"/>
    <w:rsid w:val="0011373B"/>
    <w:rsid w:val="0011664E"/>
    <w:rsid w:val="00117F6D"/>
    <w:rsid w:val="0012449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65690"/>
    <w:rsid w:val="00266680"/>
    <w:rsid w:val="00270187"/>
    <w:rsid w:val="00283F33"/>
    <w:rsid w:val="00284B75"/>
    <w:rsid w:val="002900BE"/>
    <w:rsid w:val="00290D43"/>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720"/>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3420"/>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48E5"/>
    <w:rsid w:val="00452A7F"/>
    <w:rsid w:val="00453208"/>
    <w:rsid w:val="00453D73"/>
    <w:rsid w:val="00454EA2"/>
    <w:rsid w:val="00461EE2"/>
    <w:rsid w:val="004649A0"/>
    <w:rsid w:val="00466912"/>
    <w:rsid w:val="0046752F"/>
    <w:rsid w:val="00472329"/>
    <w:rsid w:val="004774EE"/>
    <w:rsid w:val="0048162D"/>
    <w:rsid w:val="004828BB"/>
    <w:rsid w:val="00482E39"/>
    <w:rsid w:val="00487024"/>
    <w:rsid w:val="004A141C"/>
    <w:rsid w:val="004A4A90"/>
    <w:rsid w:val="004A4FB9"/>
    <w:rsid w:val="004B0482"/>
    <w:rsid w:val="004B0DB4"/>
    <w:rsid w:val="004B1B55"/>
    <w:rsid w:val="004B69FC"/>
    <w:rsid w:val="004B7BC0"/>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128"/>
    <w:rsid w:val="005523AB"/>
    <w:rsid w:val="00554FB1"/>
    <w:rsid w:val="00557DC1"/>
    <w:rsid w:val="005630DA"/>
    <w:rsid w:val="00564D9D"/>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2F97"/>
    <w:rsid w:val="006C4353"/>
    <w:rsid w:val="006D24AA"/>
    <w:rsid w:val="006D6F12"/>
    <w:rsid w:val="006E2CB6"/>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76134"/>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B62"/>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E11D1"/>
    <w:rsid w:val="008E1C75"/>
    <w:rsid w:val="008E601C"/>
    <w:rsid w:val="008E7869"/>
    <w:rsid w:val="008F1C9B"/>
    <w:rsid w:val="0090429A"/>
    <w:rsid w:val="00904AEF"/>
    <w:rsid w:val="00904BBC"/>
    <w:rsid w:val="00907318"/>
    <w:rsid w:val="00912D9C"/>
    <w:rsid w:val="009171C7"/>
    <w:rsid w:val="009220A7"/>
    <w:rsid w:val="00922ADD"/>
    <w:rsid w:val="0092641C"/>
    <w:rsid w:val="00933654"/>
    <w:rsid w:val="00933889"/>
    <w:rsid w:val="0093556F"/>
    <w:rsid w:val="00935672"/>
    <w:rsid w:val="00940B4F"/>
    <w:rsid w:val="00942D0B"/>
    <w:rsid w:val="009512A4"/>
    <w:rsid w:val="00952F45"/>
    <w:rsid w:val="0095663B"/>
    <w:rsid w:val="00956B22"/>
    <w:rsid w:val="009578FA"/>
    <w:rsid w:val="00960817"/>
    <w:rsid w:val="00960E38"/>
    <w:rsid w:val="009658B9"/>
    <w:rsid w:val="00965D54"/>
    <w:rsid w:val="00966D75"/>
    <w:rsid w:val="00970D79"/>
    <w:rsid w:val="0098172F"/>
    <w:rsid w:val="00981D66"/>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E5D1C"/>
    <w:rsid w:val="00A134C3"/>
    <w:rsid w:val="00A139BE"/>
    <w:rsid w:val="00A219CE"/>
    <w:rsid w:val="00A313A4"/>
    <w:rsid w:val="00A35F47"/>
    <w:rsid w:val="00A430D9"/>
    <w:rsid w:val="00A44DFF"/>
    <w:rsid w:val="00A530AF"/>
    <w:rsid w:val="00A567A0"/>
    <w:rsid w:val="00A6257C"/>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4029"/>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573ED"/>
    <w:rsid w:val="00D62439"/>
    <w:rsid w:val="00D67B67"/>
    <w:rsid w:val="00D86185"/>
    <w:rsid w:val="00D862BD"/>
    <w:rsid w:val="00D87856"/>
    <w:rsid w:val="00D95E27"/>
    <w:rsid w:val="00D962D3"/>
    <w:rsid w:val="00DB4F00"/>
    <w:rsid w:val="00DC02C7"/>
    <w:rsid w:val="00DC10BD"/>
    <w:rsid w:val="00DC11F5"/>
    <w:rsid w:val="00DE0E56"/>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64B9"/>
    <w:rsid w:val="00EE7217"/>
    <w:rsid w:val="00EF140F"/>
    <w:rsid w:val="00EF31F4"/>
    <w:rsid w:val="00EF7E24"/>
    <w:rsid w:val="00F00CD7"/>
    <w:rsid w:val="00F02475"/>
    <w:rsid w:val="00F0399E"/>
    <w:rsid w:val="00F1768B"/>
    <w:rsid w:val="00F2224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3B98"/>
    <w:rsid w:val="00FA628D"/>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109DC06A"/>
  <w15:docId w15:val="{6F5C2ED0-3326-48A3-8728-8B6143B5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282747">
      <w:marLeft w:val="0"/>
      <w:marRight w:val="0"/>
      <w:marTop w:val="0"/>
      <w:marBottom w:val="0"/>
      <w:divBdr>
        <w:top w:val="none" w:sz="0" w:space="0" w:color="auto"/>
        <w:left w:val="none" w:sz="0" w:space="0" w:color="auto"/>
        <w:bottom w:val="none" w:sz="0" w:space="0" w:color="auto"/>
        <w:right w:val="none" w:sz="0" w:space="0" w:color="auto"/>
      </w:divBdr>
      <w:divsChild>
        <w:div w:id="1399282779">
          <w:marLeft w:val="0"/>
          <w:marRight w:val="0"/>
          <w:marTop w:val="0"/>
          <w:marBottom w:val="0"/>
          <w:divBdr>
            <w:top w:val="none" w:sz="0" w:space="0" w:color="auto"/>
            <w:left w:val="none" w:sz="0" w:space="0" w:color="auto"/>
            <w:bottom w:val="none" w:sz="0" w:space="0" w:color="auto"/>
            <w:right w:val="none" w:sz="0" w:space="0" w:color="auto"/>
          </w:divBdr>
          <w:divsChild>
            <w:div w:id="1399282757">
              <w:marLeft w:val="0"/>
              <w:marRight w:val="450"/>
              <w:marTop w:val="0"/>
              <w:marBottom w:val="0"/>
              <w:divBdr>
                <w:top w:val="none" w:sz="0" w:space="0" w:color="auto"/>
                <w:left w:val="none" w:sz="0" w:space="0" w:color="auto"/>
                <w:bottom w:val="none" w:sz="0" w:space="0" w:color="auto"/>
                <w:right w:val="none" w:sz="0" w:space="0" w:color="auto"/>
              </w:divBdr>
            </w:div>
          </w:divsChild>
        </w:div>
        <w:div w:id="1399282808">
          <w:marLeft w:val="0"/>
          <w:marRight w:val="0"/>
          <w:marTop w:val="0"/>
          <w:marBottom w:val="0"/>
          <w:divBdr>
            <w:top w:val="none" w:sz="0" w:space="0" w:color="auto"/>
            <w:left w:val="none" w:sz="0" w:space="0" w:color="auto"/>
            <w:bottom w:val="none" w:sz="0" w:space="0" w:color="auto"/>
            <w:right w:val="none" w:sz="0" w:space="0" w:color="auto"/>
          </w:divBdr>
          <w:divsChild>
            <w:div w:id="1399282791">
              <w:marLeft w:val="0"/>
              <w:marRight w:val="0"/>
              <w:marTop w:val="0"/>
              <w:marBottom w:val="75"/>
              <w:divBdr>
                <w:top w:val="none" w:sz="0" w:space="0" w:color="auto"/>
                <w:left w:val="none" w:sz="0" w:space="0" w:color="auto"/>
                <w:bottom w:val="none" w:sz="0" w:space="0" w:color="auto"/>
                <w:right w:val="none" w:sz="0" w:space="0" w:color="auto"/>
              </w:divBdr>
            </w:div>
            <w:div w:id="1399282793">
              <w:marLeft w:val="0"/>
              <w:marRight w:val="0"/>
              <w:marTop w:val="0"/>
              <w:marBottom w:val="75"/>
              <w:divBdr>
                <w:top w:val="none" w:sz="0" w:space="0" w:color="auto"/>
                <w:left w:val="none" w:sz="0" w:space="0" w:color="auto"/>
                <w:bottom w:val="none" w:sz="0" w:space="0" w:color="auto"/>
                <w:right w:val="none" w:sz="0" w:space="0" w:color="auto"/>
              </w:divBdr>
            </w:div>
            <w:div w:id="13992827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48">
      <w:marLeft w:val="0"/>
      <w:marRight w:val="0"/>
      <w:marTop w:val="0"/>
      <w:marBottom w:val="0"/>
      <w:divBdr>
        <w:top w:val="none" w:sz="0" w:space="0" w:color="auto"/>
        <w:left w:val="none" w:sz="0" w:space="0" w:color="auto"/>
        <w:bottom w:val="none" w:sz="0" w:space="0" w:color="auto"/>
        <w:right w:val="none" w:sz="0" w:space="0" w:color="auto"/>
      </w:divBdr>
      <w:divsChild>
        <w:div w:id="1399282783">
          <w:marLeft w:val="0"/>
          <w:marRight w:val="0"/>
          <w:marTop w:val="0"/>
          <w:marBottom w:val="0"/>
          <w:divBdr>
            <w:top w:val="none" w:sz="0" w:space="0" w:color="auto"/>
            <w:left w:val="none" w:sz="0" w:space="0" w:color="auto"/>
            <w:bottom w:val="none" w:sz="0" w:space="0" w:color="auto"/>
            <w:right w:val="none" w:sz="0" w:space="0" w:color="auto"/>
          </w:divBdr>
          <w:divsChild>
            <w:div w:id="1399282786">
              <w:marLeft w:val="0"/>
              <w:marRight w:val="450"/>
              <w:marTop w:val="0"/>
              <w:marBottom w:val="0"/>
              <w:divBdr>
                <w:top w:val="none" w:sz="0" w:space="0" w:color="auto"/>
                <w:left w:val="none" w:sz="0" w:space="0" w:color="auto"/>
                <w:bottom w:val="none" w:sz="0" w:space="0" w:color="auto"/>
                <w:right w:val="none" w:sz="0" w:space="0" w:color="auto"/>
              </w:divBdr>
            </w:div>
          </w:divsChild>
        </w:div>
        <w:div w:id="1399282785">
          <w:marLeft w:val="0"/>
          <w:marRight w:val="0"/>
          <w:marTop w:val="0"/>
          <w:marBottom w:val="0"/>
          <w:divBdr>
            <w:top w:val="none" w:sz="0" w:space="0" w:color="auto"/>
            <w:left w:val="none" w:sz="0" w:space="0" w:color="auto"/>
            <w:bottom w:val="none" w:sz="0" w:space="0" w:color="auto"/>
            <w:right w:val="none" w:sz="0" w:space="0" w:color="auto"/>
          </w:divBdr>
          <w:divsChild>
            <w:div w:id="1399282756">
              <w:marLeft w:val="0"/>
              <w:marRight w:val="0"/>
              <w:marTop w:val="0"/>
              <w:marBottom w:val="75"/>
              <w:divBdr>
                <w:top w:val="none" w:sz="0" w:space="0" w:color="auto"/>
                <w:left w:val="none" w:sz="0" w:space="0" w:color="auto"/>
                <w:bottom w:val="none" w:sz="0" w:space="0" w:color="auto"/>
                <w:right w:val="none" w:sz="0" w:space="0" w:color="auto"/>
              </w:divBdr>
            </w:div>
            <w:div w:id="1399282766">
              <w:marLeft w:val="0"/>
              <w:marRight w:val="0"/>
              <w:marTop w:val="0"/>
              <w:marBottom w:val="75"/>
              <w:divBdr>
                <w:top w:val="none" w:sz="0" w:space="0" w:color="auto"/>
                <w:left w:val="none" w:sz="0" w:space="0" w:color="auto"/>
                <w:bottom w:val="none" w:sz="0" w:space="0" w:color="auto"/>
                <w:right w:val="none" w:sz="0" w:space="0" w:color="auto"/>
              </w:divBdr>
            </w:div>
            <w:div w:id="13992827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55">
      <w:marLeft w:val="0"/>
      <w:marRight w:val="0"/>
      <w:marTop w:val="0"/>
      <w:marBottom w:val="0"/>
      <w:divBdr>
        <w:top w:val="none" w:sz="0" w:space="0" w:color="auto"/>
        <w:left w:val="none" w:sz="0" w:space="0" w:color="auto"/>
        <w:bottom w:val="none" w:sz="0" w:space="0" w:color="auto"/>
        <w:right w:val="none" w:sz="0" w:space="0" w:color="auto"/>
      </w:divBdr>
      <w:divsChild>
        <w:div w:id="1399282777">
          <w:marLeft w:val="-225"/>
          <w:marRight w:val="-225"/>
          <w:marTop w:val="0"/>
          <w:marBottom w:val="0"/>
          <w:divBdr>
            <w:top w:val="none" w:sz="0" w:space="0" w:color="auto"/>
            <w:left w:val="none" w:sz="0" w:space="0" w:color="auto"/>
            <w:bottom w:val="none" w:sz="0" w:space="0" w:color="auto"/>
            <w:right w:val="none" w:sz="0" w:space="0" w:color="auto"/>
          </w:divBdr>
          <w:divsChild>
            <w:div w:id="1399282789">
              <w:marLeft w:val="0"/>
              <w:marRight w:val="0"/>
              <w:marTop w:val="0"/>
              <w:marBottom w:val="0"/>
              <w:divBdr>
                <w:top w:val="none" w:sz="0" w:space="0" w:color="auto"/>
                <w:left w:val="none" w:sz="0" w:space="0" w:color="auto"/>
                <w:bottom w:val="none" w:sz="0" w:space="0" w:color="auto"/>
                <w:right w:val="none" w:sz="0" w:space="0" w:color="auto"/>
              </w:divBdr>
              <w:divsChild>
                <w:div w:id="1399282776">
                  <w:marLeft w:val="-225"/>
                  <w:marRight w:val="-225"/>
                  <w:marTop w:val="0"/>
                  <w:marBottom w:val="0"/>
                  <w:divBdr>
                    <w:top w:val="none" w:sz="0" w:space="0" w:color="auto"/>
                    <w:left w:val="none" w:sz="0" w:space="0" w:color="auto"/>
                    <w:bottom w:val="none" w:sz="0" w:space="0" w:color="auto"/>
                    <w:right w:val="none" w:sz="0" w:space="0" w:color="auto"/>
                  </w:divBdr>
                  <w:divsChild>
                    <w:div w:id="1399282772">
                      <w:marLeft w:val="9750"/>
                      <w:marRight w:val="0"/>
                      <w:marTop w:val="0"/>
                      <w:marBottom w:val="0"/>
                      <w:divBdr>
                        <w:top w:val="none" w:sz="0" w:space="0" w:color="auto"/>
                        <w:left w:val="none" w:sz="0" w:space="0" w:color="auto"/>
                        <w:bottom w:val="none" w:sz="0" w:space="0" w:color="auto"/>
                        <w:right w:val="none" w:sz="0" w:space="0" w:color="auto"/>
                      </w:divBdr>
                      <w:divsChild>
                        <w:div w:id="13992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82758">
      <w:marLeft w:val="0"/>
      <w:marRight w:val="0"/>
      <w:marTop w:val="0"/>
      <w:marBottom w:val="0"/>
      <w:divBdr>
        <w:top w:val="none" w:sz="0" w:space="0" w:color="auto"/>
        <w:left w:val="none" w:sz="0" w:space="0" w:color="auto"/>
        <w:bottom w:val="none" w:sz="0" w:space="0" w:color="auto"/>
        <w:right w:val="none" w:sz="0" w:space="0" w:color="auto"/>
      </w:divBdr>
      <w:divsChild>
        <w:div w:id="1399282760">
          <w:marLeft w:val="0"/>
          <w:marRight w:val="0"/>
          <w:marTop w:val="0"/>
          <w:marBottom w:val="0"/>
          <w:divBdr>
            <w:top w:val="none" w:sz="0" w:space="0" w:color="auto"/>
            <w:left w:val="none" w:sz="0" w:space="0" w:color="auto"/>
            <w:bottom w:val="none" w:sz="0" w:space="0" w:color="auto"/>
            <w:right w:val="none" w:sz="0" w:space="0" w:color="auto"/>
          </w:divBdr>
        </w:div>
        <w:div w:id="1399282769">
          <w:marLeft w:val="0"/>
          <w:marRight w:val="0"/>
          <w:marTop w:val="0"/>
          <w:marBottom w:val="0"/>
          <w:divBdr>
            <w:top w:val="none" w:sz="0" w:space="0" w:color="auto"/>
            <w:left w:val="none" w:sz="0" w:space="0" w:color="auto"/>
            <w:bottom w:val="none" w:sz="0" w:space="0" w:color="auto"/>
            <w:right w:val="none" w:sz="0" w:space="0" w:color="auto"/>
          </w:divBdr>
          <w:divsChild>
            <w:div w:id="1399282745">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9282763">
      <w:marLeft w:val="0"/>
      <w:marRight w:val="0"/>
      <w:marTop w:val="0"/>
      <w:marBottom w:val="0"/>
      <w:divBdr>
        <w:top w:val="none" w:sz="0" w:space="0" w:color="auto"/>
        <w:left w:val="none" w:sz="0" w:space="0" w:color="auto"/>
        <w:bottom w:val="none" w:sz="0" w:space="0" w:color="auto"/>
        <w:right w:val="none" w:sz="0" w:space="0" w:color="auto"/>
      </w:divBdr>
      <w:divsChild>
        <w:div w:id="1399282750">
          <w:marLeft w:val="0"/>
          <w:marRight w:val="0"/>
          <w:marTop w:val="0"/>
          <w:marBottom w:val="0"/>
          <w:divBdr>
            <w:top w:val="none" w:sz="0" w:space="0" w:color="auto"/>
            <w:left w:val="none" w:sz="0" w:space="0" w:color="auto"/>
            <w:bottom w:val="none" w:sz="0" w:space="0" w:color="auto"/>
            <w:right w:val="none" w:sz="0" w:space="0" w:color="auto"/>
          </w:divBdr>
          <w:divsChild>
            <w:div w:id="139928277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6">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3">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70">
          <w:marLeft w:val="0"/>
          <w:marRight w:val="0"/>
          <w:marTop w:val="0"/>
          <w:marBottom w:val="0"/>
          <w:divBdr>
            <w:top w:val="none" w:sz="0" w:space="0" w:color="auto"/>
            <w:left w:val="none" w:sz="0" w:space="0" w:color="auto"/>
            <w:bottom w:val="none" w:sz="0" w:space="0" w:color="auto"/>
            <w:right w:val="none" w:sz="0" w:space="0" w:color="auto"/>
          </w:divBdr>
        </w:div>
      </w:divsChild>
    </w:div>
    <w:div w:id="1399282764">
      <w:marLeft w:val="0"/>
      <w:marRight w:val="0"/>
      <w:marTop w:val="0"/>
      <w:marBottom w:val="0"/>
      <w:divBdr>
        <w:top w:val="none" w:sz="0" w:space="0" w:color="auto"/>
        <w:left w:val="none" w:sz="0" w:space="0" w:color="auto"/>
        <w:bottom w:val="none" w:sz="0" w:space="0" w:color="auto"/>
        <w:right w:val="none" w:sz="0" w:space="0" w:color="auto"/>
      </w:divBdr>
      <w:divsChild>
        <w:div w:id="1399282746">
          <w:marLeft w:val="0"/>
          <w:marRight w:val="0"/>
          <w:marTop w:val="0"/>
          <w:marBottom w:val="75"/>
          <w:divBdr>
            <w:top w:val="none" w:sz="0" w:space="0" w:color="auto"/>
            <w:left w:val="none" w:sz="0" w:space="0" w:color="auto"/>
            <w:bottom w:val="none" w:sz="0" w:space="0" w:color="auto"/>
            <w:right w:val="none" w:sz="0" w:space="0" w:color="auto"/>
          </w:divBdr>
        </w:div>
        <w:div w:id="1399282771">
          <w:marLeft w:val="0"/>
          <w:marRight w:val="0"/>
          <w:marTop w:val="0"/>
          <w:marBottom w:val="75"/>
          <w:divBdr>
            <w:top w:val="none" w:sz="0" w:space="0" w:color="auto"/>
            <w:left w:val="none" w:sz="0" w:space="0" w:color="auto"/>
            <w:bottom w:val="none" w:sz="0" w:space="0" w:color="auto"/>
            <w:right w:val="none" w:sz="0" w:space="0" w:color="auto"/>
          </w:divBdr>
        </w:div>
      </w:divsChild>
    </w:div>
    <w:div w:id="1399282768">
      <w:marLeft w:val="0"/>
      <w:marRight w:val="0"/>
      <w:marTop w:val="0"/>
      <w:marBottom w:val="0"/>
      <w:divBdr>
        <w:top w:val="none" w:sz="0" w:space="0" w:color="auto"/>
        <w:left w:val="none" w:sz="0" w:space="0" w:color="auto"/>
        <w:bottom w:val="none" w:sz="0" w:space="0" w:color="auto"/>
        <w:right w:val="none" w:sz="0" w:space="0" w:color="auto"/>
      </w:divBdr>
    </w:div>
    <w:div w:id="1399282773">
      <w:marLeft w:val="0"/>
      <w:marRight w:val="0"/>
      <w:marTop w:val="0"/>
      <w:marBottom w:val="0"/>
      <w:divBdr>
        <w:top w:val="none" w:sz="0" w:space="0" w:color="auto"/>
        <w:left w:val="none" w:sz="0" w:space="0" w:color="auto"/>
        <w:bottom w:val="none" w:sz="0" w:space="0" w:color="auto"/>
        <w:right w:val="none" w:sz="0" w:space="0" w:color="auto"/>
      </w:divBdr>
      <w:divsChild>
        <w:div w:id="1399282752">
          <w:marLeft w:val="0"/>
          <w:marRight w:val="0"/>
          <w:marTop w:val="0"/>
          <w:marBottom w:val="0"/>
          <w:divBdr>
            <w:top w:val="none" w:sz="0" w:space="0" w:color="auto"/>
            <w:left w:val="none" w:sz="0" w:space="0" w:color="auto"/>
            <w:bottom w:val="none" w:sz="0" w:space="0" w:color="auto"/>
            <w:right w:val="none" w:sz="0" w:space="0" w:color="auto"/>
          </w:divBdr>
          <w:divsChild>
            <w:div w:id="139928274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804">
          <w:marLeft w:val="0"/>
          <w:marRight w:val="0"/>
          <w:marTop w:val="0"/>
          <w:marBottom w:val="0"/>
          <w:divBdr>
            <w:top w:val="none" w:sz="0" w:space="0" w:color="auto"/>
            <w:left w:val="none" w:sz="0" w:space="0" w:color="auto"/>
            <w:bottom w:val="none" w:sz="0" w:space="0" w:color="auto"/>
            <w:right w:val="none" w:sz="0" w:space="0" w:color="auto"/>
          </w:divBdr>
        </w:div>
      </w:divsChild>
    </w:div>
    <w:div w:id="1399282775">
      <w:marLeft w:val="0"/>
      <w:marRight w:val="0"/>
      <w:marTop w:val="0"/>
      <w:marBottom w:val="0"/>
      <w:divBdr>
        <w:top w:val="none" w:sz="0" w:space="0" w:color="auto"/>
        <w:left w:val="none" w:sz="0" w:space="0" w:color="auto"/>
        <w:bottom w:val="none" w:sz="0" w:space="0" w:color="auto"/>
        <w:right w:val="none" w:sz="0" w:space="0" w:color="auto"/>
      </w:divBdr>
    </w:div>
    <w:div w:id="1399282781">
      <w:marLeft w:val="0"/>
      <w:marRight w:val="0"/>
      <w:marTop w:val="0"/>
      <w:marBottom w:val="0"/>
      <w:divBdr>
        <w:top w:val="none" w:sz="0" w:space="0" w:color="auto"/>
        <w:left w:val="none" w:sz="0" w:space="0" w:color="auto"/>
        <w:bottom w:val="none" w:sz="0" w:space="0" w:color="auto"/>
        <w:right w:val="none" w:sz="0" w:space="0" w:color="auto"/>
      </w:divBdr>
      <w:divsChild>
        <w:div w:id="1399282778">
          <w:marLeft w:val="0"/>
          <w:marRight w:val="0"/>
          <w:marTop w:val="0"/>
          <w:marBottom w:val="0"/>
          <w:divBdr>
            <w:top w:val="none" w:sz="0" w:space="0" w:color="auto"/>
            <w:left w:val="none" w:sz="0" w:space="0" w:color="auto"/>
            <w:bottom w:val="none" w:sz="0" w:space="0" w:color="auto"/>
            <w:right w:val="none" w:sz="0" w:space="0" w:color="auto"/>
          </w:divBdr>
          <w:divsChild>
            <w:div w:id="139928276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84">
          <w:marLeft w:val="0"/>
          <w:marRight w:val="0"/>
          <w:marTop w:val="0"/>
          <w:marBottom w:val="0"/>
          <w:divBdr>
            <w:top w:val="none" w:sz="0" w:space="0" w:color="auto"/>
            <w:left w:val="none" w:sz="0" w:space="0" w:color="auto"/>
            <w:bottom w:val="none" w:sz="0" w:space="0" w:color="auto"/>
            <w:right w:val="none" w:sz="0" w:space="0" w:color="auto"/>
          </w:divBdr>
        </w:div>
      </w:divsChild>
    </w:div>
    <w:div w:id="1399282788">
      <w:marLeft w:val="0"/>
      <w:marRight w:val="0"/>
      <w:marTop w:val="0"/>
      <w:marBottom w:val="0"/>
      <w:divBdr>
        <w:top w:val="none" w:sz="0" w:space="0" w:color="auto"/>
        <w:left w:val="none" w:sz="0" w:space="0" w:color="auto"/>
        <w:bottom w:val="none" w:sz="0" w:space="0" w:color="auto"/>
        <w:right w:val="none" w:sz="0" w:space="0" w:color="auto"/>
      </w:divBdr>
    </w:div>
    <w:div w:id="1399282795">
      <w:marLeft w:val="0"/>
      <w:marRight w:val="0"/>
      <w:marTop w:val="0"/>
      <w:marBottom w:val="0"/>
      <w:divBdr>
        <w:top w:val="none" w:sz="0" w:space="0" w:color="auto"/>
        <w:left w:val="none" w:sz="0" w:space="0" w:color="auto"/>
        <w:bottom w:val="none" w:sz="0" w:space="0" w:color="auto"/>
        <w:right w:val="none" w:sz="0" w:space="0" w:color="auto"/>
      </w:divBdr>
    </w:div>
    <w:div w:id="1399282798">
      <w:marLeft w:val="0"/>
      <w:marRight w:val="0"/>
      <w:marTop w:val="0"/>
      <w:marBottom w:val="0"/>
      <w:divBdr>
        <w:top w:val="none" w:sz="0" w:space="0" w:color="auto"/>
        <w:left w:val="none" w:sz="0" w:space="0" w:color="auto"/>
        <w:bottom w:val="none" w:sz="0" w:space="0" w:color="auto"/>
        <w:right w:val="none" w:sz="0" w:space="0" w:color="auto"/>
      </w:divBdr>
    </w:div>
    <w:div w:id="1399282799">
      <w:marLeft w:val="0"/>
      <w:marRight w:val="0"/>
      <w:marTop w:val="0"/>
      <w:marBottom w:val="0"/>
      <w:divBdr>
        <w:top w:val="none" w:sz="0" w:space="0" w:color="auto"/>
        <w:left w:val="none" w:sz="0" w:space="0" w:color="auto"/>
        <w:bottom w:val="none" w:sz="0" w:space="0" w:color="auto"/>
        <w:right w:val="none" w:sz="0" w:space="0" w:color="auto"/>
      </w:divBdr>
    </w:div>
    <w:div w:id="1399282805">
      <w:marLeft w:val="0"/>
      <w:marRight w:val="0"/>
      <w:marTop w:val="0"/>
      <w:marBottom w:val="0"/>
      <w:divBdr>
        <w:top w:val="none" w:sz="0" w:space="0" w:color="auto"/>
        <w:left w:val="none" w:sz="0" w:space="0" w:color="auto"/>
        <w:bottom w:val="none" w:sz="0" w:space="0" w:color="auto"/>
        <w:right w:val="none" w:sz="0" w:space="0" w:color="auto"/>
      </w:divBdr>
      <w:divsChild>
        <w:div w:id="1399282753">
          <w:marLeft w:val="0"/>
          <w:marRight w:val="0"/>
          <w:marTop w:val="0"/>
          <w:marBottom w:val="0"/>
          <w:divBdr>
            <w:top w:val="none" w:sz="0" w:space="0" w:color="auto"/>
            <w:left w:val="none" w:sz="0" w:space="0" w:color="auto"/>
            <w:bottom w:val="none" w:sz="0" w:space="0" w:color="auto"/>
            <w:right w:val="none" w:sz="0" w:space="0" w:color="auto"/>
          </w:divBdr>
        </w:div>
        <w:div w:id="1399282765">
          <w:marLeft w:val="0"/>
          <w:marRight w:val="0"/>
          <w:marTop w:val="0"/>
          <w:marBottom w:val="0"/>
          <w:divBdr>
            <w:top w:val="none" w:sz="0" w:space="0" w:color="auto"/>
            <w:left w:val="none" w:sz="0" w:space="0" w:color="auto"/>
            <w:bottom w:val="none" w:sz="0" w:space="0" w:color="auto"/>
            <w:right w:val="none" w:sz="0" w:space="0" w:color="auto"/>
          </w:divBdr>
          <w:divsChild>
            <w:div w:id="139928275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0">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21418</Words>
  <Characters>122083</Characters>
  <Application>Microsoft Office Word</Application>
  <DocSecurity>0</DocSecurity>
  <Lines>1017</Lines>
  <Paragraphs>286</Paragraphs>
  <ScaleCrop>false</ScaleCrop>
  <Company>CtrlSoft</Company>
  <LinksUpToDate>false</LinksUpToDate>
  <CharactersWithSpaces>143215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2021-05-04T14:39:00Z</dcterms:created>
  <dcterms:modified xsi:type="dcterms:W3CDTF">2024-06-18T07:24:00Z</dcterms:modified>
</cp:coreProperties>
</file>